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183C4" w14:textId="77777777" w:rsidR="00332E51" w:rsidRDefault="00332E51" w:rsidP="00332E51">
      <w:pPr>
        <w:rPr>
          <w:rFonts w:eastAsiaTheme="majorEastAsia"/>
          <w:lang w:eastAsia="en-US"/>
        </w:rPr>
      </w:pPr>
      <w:bookmarkStart w:id="0" w:name="_Hlk145598256"/>
      <w:r>
        <w:rPr>
          <w:rFonts w:eastAsiaTheme="majorEastAsia"/>
          <w:noProof/>
          <w:lang w:eastAsia="en-US"/>
        </w:rPr>
        <w:drawing>
          <wp:anchor distT="0" distB="0" distL="114300" distR="114300" simplePos="0" relativeHeight="251658240" behindDoc="0" locked="0" layoutInCell="1" allowOverlap="1" wp14:anchorId="226C9A24" wp14:editId="245B161E">
            <wp:simplePos x="0" y="0"/>
            <wp:positionH relativeFrom="column">
              <wp:posOffset>1665605</wp:posOffset>
            </wp:positionH>
            <wp:positionV relativeFrom="paragraph">
              <wp:posOffset>6350</wp:posOffset>
            </wp:positionV>
            <wp:extent cx="2598420" cy="927148"/>
            <wp:effectExtent l="0" t="0" r="0" b="6350"/>
            <wp:wrapSquare wrapText="bothSides"/>
            <wp:docPr id="2" name="Image 2" descr="Une image contenant texte, Police, logo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Une image contenant texte, Police, logo, capture d’écran&#10;&#10;Description générée automatiquement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8420" cy="927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DEAA306" w14:textId="77777777" w:rsidR="00332E51" w:rsidRPr="00332E51" w:rsidRDefault="00332E51" w:rsidP="00332E51">
      <w:pPr>
        <w:rPr>
          <w:rFonts w:eastAsiaTheme="majorEastAsia"/>
          <w:lang w:eastAsia="en-US"/>
        </w:rPr>
      </w:pPr>
    </w:p>
    <w:p w14:paraId="358F16E5" w14:textId="77777777" w:rsidR="00332E51" w:rsidRDefault="00332E51" w:rsidP="00332E51">
      <w:pPr>
        <w:rPr>
          <w:rFonts w:eastAsiaTheme="majorEastAsia"/>
          <w:lang w:eastAsia="en-US"/>
        </w:rPr>
      </w:pPr>
    </w:p>
    <w:p w14:paraId="0BF99DCA" w14:textId="4D6E2E0D" w:rsidR="00332E51" w:rsidRDefault="00332E51" w:rsidP="00332E51">
      <w:pPr>
        <w:tabs>
          <w:tab w:val="left" w:pos="984"/>
        </w:tabs>
        <w:rPr>
          <w:rFonts w:eastAsiaTheme="majorEastAsia"/>
          <w:lang w:eastAsia="en-US"/>
        </w:rPr>
      </w:pPr>
      <w:r>
        <w:rPr>
          <w:rFonts w:eastAsiaTheme="majorEastAsia"/>
          <w:lang w:eastAsia="en-US"/>
        </w:rPr>
        <w:tab/>
      </w:r>
      <w:r>
        <w:rPr>
          <w:rFonts w:eastAsiaTheme="majorEastAsia"/>
          <w:lang w:eastAsia="en-US"/>
        </w:rPr>
        <w:br w:type="textWrapping" w:clear="all"/>
      </w:r>
    </w:p>
    <w:p w14:paraId="79BD19B9" w14:textId="6A3181F0" w:rsidR="00332E51" w:rsidRDefault="00BC0F38" w:rsidP="00BC0F38">
      <w:pPr>
        <w:tabs>
          <w:tab w:val="left" w:pos="7890"/>
        </w:tabs>
        <w:rPr>
          <w:rFonts w:eastAsiaTheme="majorEastAsia"/>
          <w:lang w:eastAsia="en-US"/>
        </w:rPr>
      </w:pPr>
      <w:r>
        <w:rPr>
          <w:rFonts w:eastAsiaTheme="majorEastAsia"/>
          <w:lang w:eastAsia="en-US"/>
        </w:rPr>
        <w:tab/>
      </w:r>
    </w:p>
    <w:p w14:paraId="170362D5" w14:textId="77777777" w:rsidR="00332E51" w:rsidRDefault="00332E51" w:rsidP="00332E51">
      <w:pPr>
        <w:jc w:val="center"/>
        <w:rPr>
          <w:rFonts w:eastAsiaTheme="majorEastAsia"/>
          <w:lang w:eastAsia="en-US"/>
        </w:rPr>
      </w:pPr>
    </w:p>
    <w:p w14:paraId="2487941E" w14:textId="0852BF0A" w:rsidR="00332E51" w:rsidRPr="00BC0F38" w:rsidRDefault="006A680C" w:rsidP="00332E51">
      <w:pPr>
        <w:jc w:val="center"/>
        <w:rPr>
          <w:rFonts w:eastAsiaTheme="majorEastAsia"/>
          <w:sz w:val="56"/>
          <w:szCs w:val="56"/>
          <w:lang w:eastAsia="en-US"/>
        </w:rPr>
      </w:pPr>
      <w:r w:rsidRPr="00BC0F38">
        <w:rPr>
          <w:rFonts w:eastAsiaTheme="majorEastAsia"/>
          <w:sz w:val="56"/>
          <w:szCs w:val="56"/>
          <w:lang w:eastAsia="en-US"/>
        </w:rPr>
        <w:t>SUD IAA</w:t>
      </w:r>
      <w:r w:rsidRPr="00BC0F38">
        <w:rPr>
          <w:rFonts w:eastAsiaTheme="majorEastAsia"/>
          <w:sz w:val="40"/>
          <w:szCs w:val="40"/>
          <w:lang w:eastAsia="en-US"/>
        </w:rPr>
        <w:t>+</w:t>
      </w:r>
    </w:p>
    <w:p w14:paraId="4B844BF0" w14:textId="77777777" w:rsidR="006A680C" w:rsidRDefault="006A680C" w:rsidP="00332E51">
      <w:pPr>
        <w:jc w:val="center"/>
        <w:rPr>
          <w:rFonts w:eastAsiaTheme="majorEastAsia"/>
          <w:lang w:eastAsia="en-US"/>
        </w:rPr>
      </w:pPr>
    </w:p>
    <w:p w14:paraId="35A21751" w14:textId="77777777" w:rsidR="00332E51" w:rsidRDefault="00332E51" w:rsidP="00332E51">
      <w:pPr>
        <w:jc w:val="center"/>
        <w:rPr>
          <w:rFonts w:eastAsiaTheme="majorEastAsia"/>
          <w:lang w:eastAsia="en-US"/>
        </w:rPr>
      </w:pPr>
    </w:p>
    <w:p w14:paraId="37613C9F" w14:textId="647F39D6" w:rsidR="00510D31" w:rsidRPr="00A751DE" w:rsidRDefault="006A680C" w:rsidP="001B3E5E">
      <w:pPr>
        <w:pStyle w:val="titreformulaire"/>
        <w:shd w:val="clear" w:color="auto" w:fill="7A1200"/>
        <w:jc w:val="center"/>
        <w:rPr>
          <w:rFonts w:asciiTheme="majorHAnsi" w:eastAsiaTheme="majorEastAsia" w:hAnsiTheme="majorHAnsi" w:cstheme="majorHAnsi"/>
          <w:bCs/>
          <w:color w:val="FFFFFF" w:themeColor="background1"/>
          <w:sz w:val="32"/>
          <w:szCs w:val="32"/>
          <w:lang w:eastAsia="en-US"/>
        </w:rPr>
      </w:pPr>
      <w:r>
        <w:rPr>
          <w:rFonts w:asciiTheme="majorHAnsi" w:eastAsiaTheme="majorEastAsia" w:hAnsiTheme="majorHAnsi" w:cstheme="majorHAnsi"/>
          <w:bCs/>
          <w:color w:val="FFFFFF" w:themeColor="background1"/>
          <w:sz w:val="32"/>
          <w:szCs w:val="32"/>
          <w:lang w:eastAsia="en-US"/>
        </w:rPr>
        <w:t>A</w:t>
      </w:r>
      <w:r w:rsidR="00510D31" w:rsidRPr="00A751DE">
        <w:rPr>
          <w:rFonts w:asciiTheme="majorHAnsi" w:eastAsiaTheme="majorEastAsia" w:hAnsiTheme="majorHAnsi" w:cstheme="majorHAnsi"/>
          <w:bCs/>
          <w:color w:val="FFFFFF" w:themeColor="background1"/>
          <w:sz w:val="32"/>
          <w:szCs w:val="32"/>
          <w:lang w:eastAsia="en-US"/>
        </w:rPr>
        <w:t>nnexe 1 – Matières premières utilisées et produits fabriqués</w:t>
      </w:r>
    </w:p>
    <w:p w14:paraId="736AC0FE" w14:textId="77777777" w:rsidR="001B3E5E" w:rsidRPr="00A751DE" w:rsidRDefault="001B3E5E" w:rsidP="00510D31">
      <w:pPr>
        <w:jc w:val="center"/>
        <w:rPr>
          <w:rFonts w:asciiTheme="majorHAnsi" w:hAnsiTheme="majorHAnsi" w:cstheme="majorHAnsi"/>
        </w:rPr>
      </w:pPr>
    </w:p>
    <w:tbl>
      <w:tblPr>
        <w:tblW w:w="10456" w:type="dxa"/>
        <w:tblInd w:w="-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417"/>
        <w:gridCol w:w="709"/>
        <w:gridCol w:w="2551"/>
        <w:gridCol w:w="1276"/>
        <w:gridCol w:w="2268"/>
      </w:tblGrid>
      <w:tr w:rsidR="00510D31" w:rsidRPr="00A751DE" w14:paraId="6686EAAC" w14:textId="77777777" w:rsidTr="00510D31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6F677608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F2807F7" w14:textId="77777777" w:rsidR="00510D31" w:rsidRPr="00A751DE" w:rsidRDefault="00510D31" w:rsidP="00137ED0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C680B2" w14:textId="77777777" w:rsidR="00510D31" w:rsidRPr="00A751DE" w:rsidRDefault="00510D31" w:rsidP="00137ED0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vAlign w:val="center"/>
          </w:tcPr>
          <w:p w14:paraId="73441124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Activité réelle</w:t>
            </w:r>
          </w:p>
        </w:tc>
        <w:tc>
          <w:tcPr>
            <w:tcW w:w="1276" w:type="dxa"/>
            <w:vAlign w:val="center"/>
          </w:tcPr>
          <w:p w14:paraId="15528240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Année</w:t>
            </w:r>
          </w:p>
        </w:tc>
        <w:tc>
          <w:tcPr>
            <w:tcW w:w="2268" w:type="dxa"/>
            <w:vAlign w:val="center"/>
          </w:tcPr>
          <w:p w14:paraId="195B8195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Activité prévisionnelle</w:t>
            </w:r>
          </w:p>
        </w:tc>
      </w:tr>
    </w:tbl>
    <w:p w14:paraId="60E5B581" w14:textId="77777777" w:rsidR="00510D31" w:rsidRPr="00A751DE" w:rsidRDefault="00510D31" w:rsidP="00510D31">
      <w:pPr>
        <w:rPr>
          <w:rFonts w:asciiTheme="majorHAnsi" w:hAnsiTheme="majorHAnsi" w:cstheme="majorHAnsi"/>
          <w:vanish/>
          <w:sz w:val="12"/>
          <w:szCs w:val="12"/>
        </w:rPr>
      </w:pPr>
    </w:p>
    <w:tbl>
      <w:tblPr>
        <w:tblW w:w="10436" w:type="dxa"/>
        <w:tblInd w:w="-6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15"/>
        <w:gridCol w:w="1417"/>
        <w:gridCol w:w="709"/>
        <w:gridCol w:w="1275"/>
        <w:gridCol w:w="1276"/>
        <w:gridCol w:w="1276"/>
        <w:gridCol w:w="1134"/>
        <w:gridCol w:w="1134"/>
      </w:tblGrid>
      <w:tr w:rsidR="00510D31" w:rsidRPr="00A751DE" w14:paraId="46E4A06D" w14:textId="77777777" w:rsidTr="00510D31">
        <w:trPr>
          <w:trHeight w:val="250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FAB7" w14:textId="77777777" w:rsidR="00510D31" w:rsidRPr="00A751DE" w:rsidRDefault="00510D31" w:rsidP="00137ED0">
            <w:pPr>
              <w:pStyle w:val="Titre2"/>
              <w:tabs>
                <w:tab w:val="left" w:pos="0"/>
              </w:tabs>
              <w:snapToGrid w:val="0"/>
              <w:rPr>
                <w:rFonts w:asciiTheme="majorHAnsi" w:hAnsiTheme="majorHAnsi" w:cstheme="majorHAnsi"/>
                <w:color w:val="000000"/>
                <w:sz w:val="16"/>
              </w:rPr>
            </w:pPr>
            <w:r w:rsidRPr="00A751DE">
              <w:rPr>
                <w:rFonts w:asciiTheme="majorHAnsi" w:hAnsiTheme="majorHAnsi" w:cstheme="majorHAnsi"/>
                <w:color w:val="000000"/>
                <w:sz w:val="16"/>
              </w:rPr>
              <w:t>Matières premières utilisées</w:t>
            </w:r>
          </w:p>
          <w:p w14:paraId="744F2B0C" w14:textId="77777777" w:rsidR="00510D31" w:rsidRPr="00A751DE" w:rsidRDefault="00510D31" w:rsidP="00137ED0">
            <w:pPr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(</w:t>
            </w:r>
            <w:proofErr w:type="gramStart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en</w:t>
            </w:r>
            <w:proofErr w:type="gramEnd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 xml:space="preserve"> quantité)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7322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</w:p>
          <w:p w14:paraId="7CD497EB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Code</w:t>
            </w:r>
          </w:p>
          <w:p w14:paraId="02D517E6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Douanier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7A0B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</w:p>
          <w:p w14:paraId="2E10C746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Unité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99A7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proofErr w:type="gramStart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n</w:t>
            </w:r>
            <w:proofErr w:type="gramEnd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719C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proofErr w:type="gramStart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n</w:t>
            </w:r>
            <w:proofErr w:type="gramEnd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54A0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proofErr w:type="gramStart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en</w:t>
            </w:r>
            <w:proofErr w:type="gramEnd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 xml:space="preserve"> cours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47C9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proofErr w:type="gramStart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n</w:t>
            </w:r>
            <w:proofErr w:type="gramEnd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+1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08C56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proofErr w:type="gramStart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n</w:t>
            </w:r>
            <w:proofErr w:type="gramEnd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+2</w:t>
            </w:r>
          </w:p>
        </w:tc>
      </w:tr>
      <w:tr w:rsidR="00510D31" w:rsidRPr="00A751DE" w14:paraId="3FB33C69" w14:textId="77777777" w:rsidTr="00510D31">
        <w:trPr>
          <w:trHeight w:val="250"/>
        </w:trPr>
        <w:tc>
          <w:tcPr>
            <w:tcW w:w="2215" w:type="dxa"/>
            <w:tcBorders>
              <w:top w:val="single" w:sz="4" w:space="0" w:color="auto"/>
              <w:left w:val="single" w:sz="4" w:space="0" w:color="000000"/>
              <w:bottom w:val="single" w:sz="1" w:space="0" w:color="000000"/>
            </w:tcBorders>
          </w:tcPr>
          <w:p w14:paraId="4BEB3FA0" w14:textId="77777777" w:rsidR="00510D31" w:rsidRPr="00A751DE" w:rsidRDefault="00510D31" w:rsidP="00137ED0">
            <w:pPr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1" w:space="0" w:color="000000"/>
              <w:right w:val="single" w:sz="4" w:space="0" w:color="000000"/>
            </w:tcBorders>
          </w:tcPr>
          <w:p w14:paraId="1AF4C8A6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1" w:space="0" w:color="000000"/>
            </w:tcBorders>
          </w:tcPr>
          <w:p w14:paraId="3BC254E2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1" w:space="0" w:color="000000"/>
            </w:tcBorders>
          </w:tcPr>
          <w:p w14:paraId="293F2E01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1" w:space="0" w:color="000000"/>
            </w:tcBorders>
          </w:tcPr>
          <w:p w14:paraId="77D4B646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1" w:space="0" w:color="000000"/>
            </w:tcBorders>
          </w:tcPr>
          <w:p w14:paraId="36619A6F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1" w:space="0" w:color="000000"/>
              <w:right w:val="single" w:sz="4" w:space="0" w:color="auto"/>
            </w:tcBorders>
          </w:tcPr>
          <w:p w14:paraId="596E69AB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AB0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681CDCAE" w14:textId="77777777" w:rsidTr="00510D31">
        <w:trPr>
          <w:trHeight w:val="250"/>
        </w:trPr>
        <w:tc>
          <w:tcPr>
            <w:tcW w:w="2215" w:type="dxa"/>
            <w:tcBorders>
              <w:left w:val="single" w:sz="4" w:space="0" w:color="000000"/>
              <w:bottom w:val="single" w:sz="1" w:space="0" w:color="000000"/>
            </w:tcBorders>
          </w:tcPr>
          <w:p w14:paraId="5A216654" w14:textId="77777777" w:rsidR="00510D31" w:rsidRPr="00A751DE" w:rsidRDefault="00510D31" w:rsidP="00137ED0">
            <w:pPr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1" w:space="0" w:color="000000"/>
              <w:right w:val="single" w:sz="4" w:space="0" w:color="000000"/>
            </w:tcBorders>
          </w:tcPr>
          <w:p w14:paraId="4E5F8AB8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1" w:space="0" w:color="000000"/>
            </w:tcBorders>
          </w:tcPr>
          <w:p w14:paraId="42598564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1" w:space="0" w:color="000000"/>
            </w:tcBorders>
          </w:tcPr>
          <w:p w14:paraId="7F5F3147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01F27CD7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4EABE3F3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1" w:space="0" w:color="000000"/>
              <w:right w:val="single" w:sz="4" w:space="0" w:color="auto"/>
            </w:tcBorders>
          </w:tcPr>
          <w:p w14:paraId="3354C2B0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A983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3532A7CD" w14:textId="77777777" w:rsidTr="00510D31">
        <w:trPr>
          <w:trHeight w:val="250"/>
        </w:trPr>
        <w:tc>
          <w:tcPr>
            <w:tcW w:w="2215" w:type="dxa"/>
            <w:tcBorders>
              <w:left w:val="single" w:sz="4" w:space="0" w:color="000000"/>
              <w:bottom w:val="single" w:sz="1" w:space="0" w:color="000000"/>
            </w:tcBorders>
          </w:tcPr>
          <w:p w14:paraId="364AF41A" w14:textId="77777777" w:rsidR="00510D31" w:rsidRPr="00A751DE" w:rsidRDefault="00510D31" w:rsidP="00137ED0">
            <w:pPr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1" w:space="0" w:color="000000"/>
              <w:right w:val="single" w:sz="4" w:space="0" w:color="000000"/>
            </w:tcBorders>
          </w:tcPr>
          <w:p w14:paraId="74834AB4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1" w:space="0" w:color="000000"/>
            </w:tcBorders>
          </w:tcPr>
          <w:p w14:paraId="6BD5E39C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1" w:space="0" w:color="000000"/>
            </w:tcBorders>
          </w:tcPr>
          <w:p w14:paraId="0789BA35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49B93156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60A67EEA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1" w:space="0" w:color="000000"/>
              <w:right w:val="single" w:sz="4" w:space="0" w:color="auto"/>
            </w:tcBorders>
          </w:tcPr>
          <w:p w14:paraId="6E5FCC91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D6A7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46065B36" w14:textId="77777777" w:rsidTr="00510D31">
        <w:trPr>
          <w:trHeight w:val="250"/>
        </w:trPr>
        <w:tc>
          <w:tcPr>
            <w:tcW w:w="2215" w:type="dxa"/>
            <w:tcBorders>
              <w:left w:val="single" w:sz="4" w:space="0" w:color="000000"/>
              <w:bottom w:val="single" w:sz="1" w:space="0" w:color="000000"/>
            </w:tcBorders>
          </w:tcPr>
          <w:p w14:paraId="735C22EF" w14:textId="77777777" w:rsidR="00510D31" w:rsidRPr="00A751DE" w:rsidRDefault="00510D31" w:rsidP="00137ED0">
            <w:pPr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1" w:space="0" w:color="000000"/>
              <w:right w:val="single" w:sz="4" w:space="0" w:color="000000"/>
            </w:tcBorders>
          </w:tcPr>
          <w:p w14:paraId="30B52542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1" w:space="0" w:color="000000"/>
            </w:tcBorders>
          </w:tcPr>
          <w:p w14:paraId="30632753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1" w:space="0" w:color="000000"/>
            </w:tcBorders>
          </w:tcPr>
          <w:p w14:paraId="66E86687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7CB23EE7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5D241967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1" w:space="0" w:color="000000"/>
              <w:right w:val="single" w:sz="4" w:space="0" w:color="auto"/>
            </w:tcBorders>
          </w:tcPr>
          <w:p w14:paraId="4CEF7D6D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A5DA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25331D08" w14:textId="77777777" w:rsidTr="00510D31">
        <w:trPr>
          <w:trHeight w:val="250"/>
        </w:trPr>
        <w:tc>
          <w:tcPr>
            <w:tcW w:w="2215" w:type="dxa"/>
            <w:tcBorders>
              <w:left w:val="single" w:sz="4" w:space="0" w:color="000000"/>
              <w:bottom w:val="single" w:sz="1" w:space="0" w:color="000000"/>
            </w:tcBorders>
          </w:tcPr>
          <w:p w14:paraId="7CE5F73D" w14:textId="77777777" w:rsidR="00510D31" w:rsidRPr="00A751DE" w:rsidRDefault="00510D31" w:rsidP="00137ED0">
            <w:pPr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1" w:space="0" w:color="000000"/>
              <w:right w:val="single" w:sz="4" w:space="0" w:color="000000"/>
            </w:tcBorders>
          </w:tcPr>
          <w:p w14:paraId="1D4ACA16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1" w:space="0" w:color="000000"/>
            </w:tcBorders>
          </w:tcPr>
          <w:p w14:paraId="59376942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1" w:space="0" w:color="000000"/>
            </w:tcBorders>
          </w:tcPr>
          <w:p w14:paraId="3DCDFCD1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2268B0B9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25507809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1" w:space="0" w:color="000000"/>
              <w:right w:val="single" w:sz="4" w:space="0" w:color="auto"/>
            </w:tcBorders>
          </w:tcPr>
          <w:p w14:paraId="1B19A80B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7F5E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5400D9FD" w14:textId="77777777" w:rsidTr="00510D31">
        <w:trPr>
          <w:trHeight w:val="250"/>
        </w:trPr>
        <w:tc>
          <w:tcPr>
            <w:tcW w:w="2215" w:type="dxa"/>
            <w:tcBorders>
              <w:left w:val="single" w:sz="4" w:space="0" w:color="000000"/>
              <w:bottom w:val="single" w:sz="1" w:space="0" w:color="000000"/>
            </w:tcBorders>
          </w:tcPr>
          <w:p w14:paraId="34ED7441" w14:textId="77777777" w:rsidR="00510D31" w:rsidRPr="00A751DE" w:rsidRDefault="00510D31" w:rsidP="00137ED0">
            <w:pPr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1" w:space="0" w:color="000000"/>
              <w:right w:val="single" w:sz="4" w:space="0" w:color="000000"/>
            </w:tcBorders>
          </w:tcPr>
          <w:p w14:paraId="1491ABDF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1" w:space="0" w:color="000000"/>
            </w:tcBorders>
          </w:tcPr>
          <w:p w14:paraId="337B3DB7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1" w:space="0" w:color="000000"/>
            </w:tcBorders>
          </w:tcPr>
          <w:p w14:paraId="19FB55B2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5A135AB0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338B07A7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1" w:space="0" w:color="000000"/>
              <w:right w:val="single" w:sz="4" w:space="0" w:color="auto"/>
            </w:tcBorders>
          </w:tcPr>
          <w:p w14:paraId="77B152DA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7672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37E1EE3C" w14:textId="77777777" w:rsidTr="00510D31">
        <w:trPr>
          <w:trHeight w:val="250"/>
        </w:trPr>
        <w:tc>
          <w:tcPr>
            <w:tcW w:w="2215" w:type="dxa"/>
            <w:tcBorders>
              <w:left w:val="single" w:sz="4" w:space="0" w:color="000000"/>
              <w:bottom w:val="single" w:sz="1" w:space="0" w:color="000000"/>
            </w:tcBorders>
          </w:tcPr>
          <w:p w14:paraId="3FB7B24D" w14:textId="77777777" w:rsidR="00510D31" w:rsidRPr="00A751DE" w:rsidRDefault="00510D31" w:rsidP="00137ED0">
            <w:pPr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1" w:space="0" w:color="000000"/>
              <w:right w:val="single" w:sz="4" w:space="0" w:color="000000"/>
            </w:tcBorders>
          </w:tcPr>
          <w:p w14:paraId="05400353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1" w:space="0" w:color="000000"/>
            </w:tcBorders>
          </w:tcPr>
          <w:p w14:paraId="03CC4858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1" w:space="0" w:color="000000"/>
            </w:tcBorders>
          </w:tcPr>
          <w:p w14:paraId="4F000C7E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4FEC2446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31387DDA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1" w:space="0" w:color="000000"/>
              <w:right w:val="single" w:sz="4" w:space="0" w:color="auto"/>
            </w:tcBorders>
          </w:tcPr>
          <w:p w14:paraId="5F40E7AA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4BEF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07E7D8E7" w14:textId="77777777" w:rsidTr="00510D31">
        <w:trPr>
          <w:trHeight w:val="250"/>
        </w:trPr>
        <w:tc>
          <w:tcPr>
            <w:tcW w:w="2215" w:type="dxa"/>
            <w:tcBorders>
              <w:left w:val="single" w:sz="4" w:space="0" w:color="000000"/>
              <w:bottom w:val="single" w:sz="1" w:space="0" w:color="000000"/>
            </w:tcBorders>
          </w:tcPr>
          <w:p w14:paraId="717D488A" w14:textId="77777777" w:rsidR="00510D31" w:rsidRPr="00A751DE" w:rsidRDefault="00510D31" w:rsidP="00137ED0">
            <w:pPr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1" w:space="0" w:color="000000"/>
              <w:right w:val="single" w:sz="4" w:space="0" w:color="000000"/>
            </w:tcBorders>
          </w:tcPr>
          <w:p w14:paraId="6E54C0AE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1" w:space="0" w:color="000000"/>
            </w:tcBorders>
          </w:tcPr>
          <w:p w14:paraId="4470B870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1" w:space="0" w:color="000000"/>
            </w:tcBorders>
          </w:tcPr>
          <w:p w14:paraId="336089D0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1993C456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54DFCD90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1" w:space="0" w:color="000000"/>
              <w:right w:val="single" w:sz="4" w:space="0" w:color="auto"/>
            </w:tcBorders>
          </w:tcPr>
          <w:p w14:paraId="28DE019A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4730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4C3B3D31" w14:textId="77777777" w:rsidTr="00510D31">
        <w:trPr>
          <w:trHeight w:val="250"/>
        </w:trPr>
        <w:tc>
          <w:tcPr>
            <w:tcW w:w="2215" w:type="dxa"/>
            <w:tcBorders>
              <w:left w:val="single" w:sz="4" w:space="0" w:color="000000"/>
              <w:bottom w:val="single" w:sz="1" w:space="0" w:color="000000"/>
            </w:tcBorders>
          </w:tcPr>
          <w:p w14:paraId="6478CEF0" w14:textId="77777777" w:rsidR="00510D31" w:rsidRPr="00A751DE" w:rsidRDefault="00510D31" w:rsidP="00137ED0">
            <w:pPr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1" w:space="0" w:color="000000"/>
              <w:right w:val="single" w:sz="4" w:space="0" w:color="000000"/>
            </w:tcBorders>
          </w:tcPr>
          <w:p w14:paraId="09A7AFCC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1" w:space="0" w:color="000000"/>
            </w:tcBorders>
          </w:tcPr>
          <w:p w14:paraId="010FDA16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1" w:space="0" w:color="000000"/>
            </w:tcBorders>
          </w:tcPr>
          <w:p w14:paraId="582E4194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01969E77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0A49F60E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1" w:space="0" w:color="000000"/>
              <w:right w:val="single" w:sz="4" w:space="0" w:color="auto"/>
            </w:tcBorders>
          </w:tcPr>
          <w:p w14:paraId="52711AC1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2EC6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2AC60F3A" w14:textId="77777777" w:rsidTr="00510D31">
        <w:trPr>
          <w:trHeight w:val="250"/>
        </w:trPr>
        <w:tc>
          <w:tcPr>
            <w:tcW w:w="2215" w:type="dxa"/>
            <w:tcBorders>
              <w:left w:val="single" w:sz="4" w:space="0" w:color="000000"/>
              <w:bottom w:val="single" w:sz="1" w:space="0" w:color="000000"/>
            </w:tcBorders>
          </w:tcPr>
          <w:p w14:paraId="17A763C9" w14:textId="77777777" w:rsidR="00510D31" w:rsidRPr="00A751DE" w:rsidRDefault="00510D31" w:rsidP="00137ED0">
            <w:pPr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1" w:space="0" w:color="000000"/>
              <w:right w:val="single" w:sz="4" w:space="0" w:color="000000"/>
            </w:tcBorders>
          </w:tcPr>
          <w:p w14:paraId="0BABC77A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1" w:space="0" w:color="000000"/>
            </w:tcBorders>
          </w:tcPr>
          <w:p w14:paraId="5810424D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1" w:space="0" w:color="000000"/>
            </w:tcBorders>
          </w:tcPr>
          <w:p w14:paraId="02CC598B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7493ED9A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6A0F316B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1" w:space="0" w:color="000000"/>
              <w:right w:val="single" w:sz="4" w:space="0" w:color="auto"/>
            </w:tcBorders>
          </w:tcPr>
          <w:p w14:paraId="63E7CC2E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F9A5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1EBC791C" w14:textId="77777777" w:rsidTr="00510D31">
        <w:trPr>
          <w:trHeight w:val="250"/>
        </w:trPr>
        <w:tc>
          <w:tcPr>
            <w:tcW w:w="2215" w:type="dxa"/>
            <w:tcBorders>
              <w:left w:val="single" w:sz="4" w:space="0" w:color="000000"/>
              <w:bottom w:val="single" w:sz="1" w:space="0" w:color="000000"/>
            </w:tcBorders>
          </w:tcPr>
          <w:p w14:paraId="0B42E736" w14:textId="77777777" w:rsidR="00510D31" w:rsidRPr="00A751DE" w:rsidRDefault="00510D31" w:rsidP="00137ED0">
            <w:pPr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1" w:space="0" w:color="000000"/>
              <w:right w:val="single" w:sz="4" w:space="0" w:color="000000"/>
            </w:tcBorders>
          </w:tcPr>
          <w:p w14:paraId="20ACAC81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1" w:space="0" w:color="000000"/>
            </w:tcBorders>
          </w:tcPr>
          <w:p w14:paraId="1B6298F2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1" w:space="0" w:color="000000"/>
            </w:tcBorders>
          </w:tcPr>
          <w:p w14:paraId="30924BB7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776F701D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092CF110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1" w:space="0" w:color="000000"/>
              <w:right w:val="single" w:sz="4" w:space="0" w:color="auto"/>
            </w:tcBorders>
          </w:tcPr>
          <w:p w14:paraId="1C28B547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1CB0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33DB4193" w14:textId="77777777" w:rsidTr="00510D31">
        <w:trPr>
          <w:trHeight w:val="250"/>
        </w:trPr>
        <w:tc>
          <w:tcPr>
            <w:tcW w:w="2215" w:type="dxa"/>
            <w:tcBorders>
              <w:left w:val="single" w:sz="4" w:space="0" w:color="000000"/>
              <w:bottom w:val="single" w:sz="1" w:space="0" w:color="000000"/>
            </w:tcBorders>
          </w:tcPr>
          <w:p w14:paraId="3F7EF399" w14:textId="77777777" w:rsidR="00510D31" w:rsidRPr="00A751DE" w:rsidRDefault="00510D31" w:rsidP="00137ED0">
            <w:pPr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1" w:space="0" w:color="000000"/>
              <w:right w:val="single" w:sz="4" w:space="0" w:color="000000"/>
            </w:tcBorders>
          </w:tcPr>
          <w:p w14:paraId="045418EA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1" w:space="0" w:color="000000"/>
            </w:tcBorders>
          </w:tcPr>
          <w:p w14:paraId="294C84CD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1" w:space="0" w:color="000000"/>
            </w:tcBorders>
          </w:tcPr>
          <w:p w14:paraId="778F845C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57D5C018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3E375088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1" w:space="0" w:color="000000"/>
              <w:right w:val="single" w:sz="4" w:space="0" w:color="auto"/>
            </w:tcBorders>
          </w:tcPr>
          <w:p w14:paraId="6B1935E3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466B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716485DD" w14:textId="77777777" w:rsidTr="00510D31">
        <w:trPr>
          <w:trHeight w:val="250"/>
        </w:trPr>
        <w:tc>
          <w:tcPr>
            <w:tcW w:w="2215" w:type="dxa"/>
            <w:tcBorders>
              <w:left w:val="single" w:sz="4" w:space="0" w:color="000000"/>
              <w:bottom w:val="single" w:sz="1" w:space="0" w:color="000000"/>
            </w:tcBorders>
          </w:tcPr>
          <w:p w14:paraId="7D6F81E9" w14:textId="77777777" w:rsidR="00510D31" w:rsidRPr="00A751DE" w:rsidRDefault="00510D31" w:rsidP="00137ED0">
            <w:pPr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1" w:space="0" w:color="000000"/>
              <w:right w:val="single" w:sz="4" w:space="0" w:color="000000"/>
            </w:tcBorders>
          </w:tcPr>
          <w:p w14:paraId="39D7BBDC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1" w:space="0" w:color="000000"/>
            </w:tcBorders>
          </w:tcPr>
          <w:p w14:paraId="244EB646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1" w:space="0" w:color="000000"/>
            </w:tcBorders>
          </w:tcPr>
          <w:p w14:paraId="7AB35C9D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4DF4F449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494C7B19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1" w:space="0" w:color="000000"/>
              <w:right w:val="single" w:sz="4" w:space="0" w:color="auto"/>
            </w:tcBorders>
          </w:tcPr>
          <w:p w14:paraId="161B3B1C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7086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506B9821" w14:textId="77777777" w:rsidTr="00510D31">
        <w:trPr>
          <w:trHeight w:val="250"/>
        </w:trPr>
        <w:tc>
          <w:tcPr>
            <w:tcW w:w="2215" w:type="dxa"/>
            <w:tcBorders>
              <w:left w:val="single" w:sz="4" w:space="0" w:color="000000"/>
              <w:bottom w:val="single" w:sz="1" w:space="0" w:color="000000"/>
            </w:tcBorders>
          </w:tcPr>
          <w:p w14:paraId="3870708A" w14:textId="77777777" w:rsidR="00510D31" w:rsidRPr="00A751DE" w:rsidRDefault="00510D31" w:rsidP="00137ED0">
            <w:pPr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1" w:space="0" w:color="000000"/>
              <w:right w:val="single" w:sz="4" w:space="0" w:color="000000"/>
            </w:tcBorders>
          </w:tcPr>
          <w:p w14:paraId="4C9A1E59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1" w:space="0" w:color="000000"/>
            </w:tcBorders>
          </w:tcPr>
          <w:p w14:paraId="4F8B095C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1" w:space="0" w:color="000000"/>
            </w:tcBorders>
          </w:tcPr>
          <w:p w14:paraId="23F2DDC6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3732B61E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2F8177CA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1" w:space="0" w:color="000000"/>
              <w:right w:val="single" w:sz="4" w:space="0" w:color="auto"/>
            </w:tcBorders>
          </w:tcPr>
          <w:p w14:paraId="14DD4086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1ABE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2398250C" w14:textId="77777777" w:rsidTr="00510D31">
        <w:trPr>
          <w:trHeight w:val="250"/>
        </w:trPr>
        <w:tc>
          <w:tcPr>
            <w:tcW w:w="2215" w:type="dxa"/>
            <w:tcBorders>
              <w:left w:val="single" w:sz="4" w:space="0" w:color="000000"/>
              <w:bottom w:val="single" w:sz="4" w:space="0" w:color="000000"/>
            </w:tcBorders>
          </w:tcPr>
          <w:p w14:paraId="4AB8112A" w14:textId="77777777" w:rsidR="00510D31" w:rsidRPr="00A751DE" w:rsidRDefault="00510D31" w:rsidP="00137ED0">
            <w:pPr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756AC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0744B2DE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14:paraId="718EB2D5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0A6F7A76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71B9B5B0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7C234F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9000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6C12B61E" w14:textId="77777777" w:rsidTr="00510D31">
        <w:trPr>
          <w:trHeight w:val="250"/>
        </w:trPr>
        <w:tc>
          <w:tcPr>
            <w:tcW w:w="2215" w:type="dxa"/>
            <w:tcBorders>
              <w:left w:val="single" w:sz="4" w:space="0" w:color="000000"/>
              <w:bottom w:val="single" w:sz="4" w:space="0" w:color="000000"/>
            </w:tcBorders>
            <w:shd w:val="clear" w:color="FFFFFF" w:fill="C0C0C0"/>
            <w:vAlign w:val="center"/>
          </w:tcPr>
          <w:p w14:paraId="1ED1F70E" w14:textId="77777777" w:rsidR="00510D31" w:rsidRPr="00A751DE" w:rsidRDefault="00510D31" w:rsidP="00137ED0">
            <w:pPr>
              <w:snapToGrid w:val="0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Total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</w:tcPr>
          <w:p w14:paraId="77FFA8AD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FFFFFF" w:fill="C0C0C0"/>
          </w:tcPr>
          <w:p w14:paraId="25F6F7D3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FFFFFF" w:fill="C0C0C0"/>
          </w:tcPr>
          <w:p w14:paraId="0E8E209D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FFFFFF" w:fill="C0C0C0"/>
          </w:tcPr>
          <w:p w14:paraId="7D85DB08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FFFFFF" w:fill="C0C0C0"/>
          </w:tcPr>
          <w:p w14:paraId="1330C45C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FFFFFF" w:fill="C0C0C0"/>
          </w:tcPr>
          <w:p w14:paraId="50E9BA0A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C0C0C0"/>
          </w:tcPr>
          <w:p w14:paraId="3192E973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5AB19BE9" w14:textId="77777777" w:rsidTr="00510D31">
        <w:trPr>
          <w:trHeight w:val="250"/>
        </w:trPr>
        <w:tc>
          <w:tcPr>
            <w:tcW w:w="2215" w:type="dxa"/>
            <w:tcBorders>
              <w:left w:val="single" w:sz="4" w:space="0" w:color="000000"/>
              <w:bottom w:val="single" w:sz="1" w:space="0" w:color="000000"/>
            </w:tcBorders>
            <w:vAlign w:val="center"/>
          </w:tcPr>
          <w:p w14:paraId="24E198D5" w14:textId="77777777" w:rsidR="00510D31" w:rsidRPr="00A751DE" w:rsidRDefault="00510D31" w:rsidP="00137ED0">
            <w:pPr>
              <w:snapToGrid w:val="0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Produits fabriqués</w:t>
            </w:r>
          </w:p>
          <w:p w14:paraId="7DB0E7A3" w14:textId="77777777" w:rsidR="00510D31" w:rsidRPr="00A751DE" w:rsidRDefault="00510D31" w:rsidP="00137ED0">
            <w:pPr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(</w:t>
            </w:r>
            <w:proofErr w:type="gramStart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en</w:t>
            </w:r>
            <w:proofErr w:type="gramEnd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 xml:space="preserve"> quantité)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1" w:space="0" w:color="000000"/>
              <w:right w:val="single" w:sz="4" w:space="0" w:color="000000"/>
            </w:tcBorders>
          </w:tcPr>
          <w:p w14:paraId="06B34444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</w:p>
          <w:p w14:paraId="264E957C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Code</w:t>
            </w:r>
          </w:p>
          <w:p w14:paraId="2FC9730A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Douanier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1" w:space="0" w:color="000000"/>
            </w:tcBorders>
          </w:tcPr>
          <w:p w14:paraId="5E4F1AED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</w:p>
          <w:p w14:paraId="1BC8DD34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Unité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1" w:space="0" w:color="000000"/>
            </w:tcBorders>
            <w:vAlign w:val="center"/>
          </w:tcPr>
          <w:p w14:paraId="03DAC4F9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proofErr w:type="gramStart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n</w:t>
            </w:r>
            <w:proofErr w:type="gramEnd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-2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  <w:vAlign w:val="center"/>
          </w:tcPr>
          <w:p w14:paraId="7AC336F5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proofErr w:type="gramStart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n</w:t>
            </w:r>
            <w:proofErr w:type="gramEnd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-1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  <w:vAlign w:val="center"/>
          </w:tcPr>
          <w:p w14:paraId="2E203F2E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proofErr w:type="gramStart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en</w:t>
            </w:r>
            <w:proofErr w:type="gramEnd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 xml:space="preserve"> cours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14:paraId="26248A06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proofErr w:type="gramStart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n</w:t>
            </w:r>
            <w:proofErr w:type="gramEnd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+1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D880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proofErr w:type="gramStart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n</w:t>
            </w:r>
            <w:proofErr w:type="gramEnd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+2</w:t>
            </w:r>
          </w:p>
        </w:tc>
      </w:tr>
      <w:tr w:rsidR="00510D31" w:rsidRPr="00A751DE" w14:paraId="11893684" w14:textId="77777777" w:rsidTr="00510D31">
        <w:trPr>
          <w:trHeight w:val="250"/>
        </w:trPr>
        <w:tc>
          <w:tcPr>
            <w:tcW w:w="2215" w:type="dxa"/>
            <w:tcBorders>
              <w:left w:val="single" w:sz="4" w:space="0" w:color="000000"/>
              <w:bottom w:val="single" w:sz="1" w:space="0" w:color="000000"/>
            </w:tcBorders>
          </w:tcPr>
          <w:p w14:paraId="6AB72BAF" w14:textId="77777777" w:rsidR="00510D31" w:rsidRPr="00A751DE" w:rsidRDefault="00510D31" w:rsidP="00137ED0">
            <w:pPr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1" w:space="0" w:color="000000"/>
              <w:right w:val="single" w:sz="4" w:space="0" w:color="000000"/>
            </w:tcBorders>
          </w:tcPr>
          <w:p w14:paraId="1013C3F3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1" w:space="0" w:color="000000"/>
            </w:tcBorders>
          </w:tcPr>
          <w:p w14:paraId="6150FFEA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1" w:space="0" w:color="000000"/>
            </w:tcBorders>
          </w:tcPr>
          <w:p w14:paraId="7B76AE83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1311D71F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2E7679BC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1" w:space="0" w:color="000000"/>
              <w:right w:val="single" w:sz="4" w:space="0" w:color="auto"/>
            </w:tcBorders>
          </w:tcPr>
          <w:p w14:paraId="1228E0FD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0C85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109F6CB0" w14:textId="77777777" w:rsidTr="00510D31">
        <w:trPr>
          <w:trHeight w:val="250"/>
        </w:trPr>
        <w:tc>
          <w:tcPr>
            <w:tcW w:w="2215" w:type="dxa"/>
            <w:tcBorders>
              <w:left w:val="single" w:sz="4" w:space="0" w:color="000000"/>
              <w:bottom w:val="single" w:sz="1" w:space="0" w:color="000000"/>
            </w:tcBorders>
          </w:tcPr>
          <w:p w14:paraId="57FD2484" w14:textId="77777777" w:rsidR="00510D31" w:rsidRPr="00A751DE" w:rsidRDefault="00510D31" w:rsidP="00137ED0">
            <w:pPr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1" w:space="0" w:color="000000"/>
              <w:right w:val="single" w:sz="4" w:space="0" w:color="000000"/>
            </w:tcBorders>
          </w:tcPr>
          <w:p w14:paraId="256ECF7F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1" w:space="0" w:color="000000"/>
            </w:tcBorders>
          </w:tcPr>
          <w:p w14:paraId="271AF210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1" w:space="0" w:color="000000"/>
            </w:tcBorders>
          </w:tcPr>
          <w:p w14:paraId="4FC508C2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54EDD61D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433BF5FE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1" w:space="0" w:color="000000"/>
              <w:right w:val="single" w:sz="4" w:space="0" w:color="auto"/>
            </w:tcBorders>
          </w:tcPr>
          <w:p w14:paraId="6E58FAD8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2E0C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33015A2B" w14:textId="77777777" w:rsidTr="00510D31">
        <w:trPr>
          <w:trHeight w:val="250"/>
        </w:trPr>
        <w:tc>
          <w:tcPr>
            <w:tcW w:w="2215" w:type="dxa"/>
            <w:tcBorders>
              <w:left w:val="single" w:sz="4" w:space="0" w:color="000000"/>
              <w:bottom w:val="single" w:sz="1" w:space="0" w:color="000000"/>
            </w:tcBorders>
          </w:tcPr>
          <w:p w14:paraId="4F1945BF" w14:textId="77777777" w:rsidR="00510D31" w:rsidRPr="00A751DE" w:rsidRDefault="00510D31" w:rsidP="00137ED0">
            <w:pPr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1" w:space="0" w:color="000000"/>
              <w:right w:val="single" w:sz="4" w:space="0" w:color="000000"/>
            </w:tcBorders>
          </w:tcPr>
          <w:p w14:paraId="179597DE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1" w:space="0" w:color="000000"/>
            </w:tcBorders>
          </w:tcPr>
          <w:p w14:paraId="60EFCD34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1" w:space="0" w:color="000000"/>
            </w:tcBorders>
          </w:tcPr>
          <w:p w14:paraId="6AA02E83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1E2543A4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16A09B36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1" w:space="0" w:color="000000"/>
              <w:right w:val="single" w:sz="4" w:space="0" w:color="auto"/>
            </w:tcBorders>
          </w:tcPr>
          <w:p w14:paraId="2A6F15AC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4406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366479F3" w14:textId="77777777" w:rsidTr="00510D31">
        <w:trPr>
          <w:trHeight w:val="250"/>
        </w:trPr>
        <w:tc>
          <w:tcPr>
            <w:tcW w:w="2215" w:type="dxa"/>
            <w:tcBorders>
              <w:left w:val="single" w:sz="4" w:space="0" w:color="000000"/>
              <w:bottom w:val="single" w:sz="1" w:space="0" w:color="000000"/>
            </w:tcBorders>
          </w:tcPr>
          <w:p w14:paraId="55ED021B" w14:textId="77777777" w:rsidR="00510D31" w:rsidRPr="00A751DE" w:rsidRDefault="00510D31" w:rsidP="00137ED0">
            <w:pPr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1" w:space="0" w:color="000000"/>
              <w:right w:val="single" w:sz="4" w:space="0" w:color="000000"/>
            </w:tcBorders>
          </w:tcPr>
          <w:p w14:paraId="0076B887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1" w:space="0" w:color="000000"/>
            </w:tcBorders>
          </w:tcPr>
          <w:p w14:paraId="6591CA0A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1" w:space="0" w:color="000000"/>
            </w:tcBorders>
          </w:tcPr>
          <w:p w14:paraId="2500C7EA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2A0218A0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2D7789F1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1" w:space="0" w:color="000000"/>
              <w:right w:val="single" w:sz="4" w:space="0" w:color="auto"/>
            </w:tcBorders>
          </w:tcPr>
          <w:p w14:paraId="5DF3B7E5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A1C2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1150B095" w14:textId="77777777" w:rsidTr="00510D31">
        <w:trPr>
          <w:trHeight w:val="250"/>
        </w:trPr>
        <w:tc>
          <w:tcPr>
            <w:tcW w:w="2215" w:type="dxa"/>
            <w:tcBorders>
              <w:left w:val="single" w:sz="4" w:space="0" w:color="000000"/>
              <w:bottom w:val="single" w:sz="1" w:space="0" w:color="000000"/>
            </w:tcBorders>
          </w:tcPr>
          <w:p w14:paraId="47A73D63" w14:textId="77777777" w:rsidR="00510D31" w:rsidRPr="00A751DE" w:rsidRDefault="00510D31" w:rsidP="00137ED0">
            <w:pPr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1" w:space="0" w:color="000000"/>
              <w:right w:val="single" w:sz="4" w:space="0" w:color="000000"/>
            </w:tcBorders>
          </w:tcPr>
          <w:p w14:paraId="75EADE32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1" w:space="0" w:color="000000"/>
            </w:tcBorders>
          </w:tcPr>
          <w:p w14:paraId="4E5B1F32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1" w:space="0" w:color="000000"/>
            </w:tcBorders>
          </w:tcPr>
          <w:p w14:paraId="18C8A4E5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646AB5F6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6CD39739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1" w:space="0" w:color="000000"/>
              <w:right w:val="single" w:sz="4" w:space="0" w:color="auto"/>
            </w:tcBorders>
          </w:tcPr>
          <w:p w14:paraId="0C5D6563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4E38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1665EF2F" w14:textId="77777777" w:rsidTr="00510D31">
        <w:trPr>
          <w:trHeight w:val="250"/>
        </w:trPr>
        <w:tc>
          <w:tcPr>
            <w:tcW w:w="2215" w:type="dxa"/>
            <w:tcBorders>
              <w:left w:val="single" w:sz="4" w:space="0" w:color="000000"/>
              <w:bottom w:val="single" w:sz="1" w:space="0" w:color="000000"/>
            </w:tcBorders>
          </w:tcPr>
          <w:p w14:paraId="5F930FE1" w14:textId="77777777" w:rsidR="00510D31" w:rsidRPr="00A751DE" w:rsidRDefault="00510D31" w:rsidP="00137ED0">
            <w:pPr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1" w:space="0" w:color="000000"/>
              <w:right w:val="single" w:sz="4" w:space="0" w:color="000000"/>
            </w:tcBorders>
          </w:tcPr>
          <w:p w14:paraId="27D51D15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1" w:space="0" w:color="000000"/>
            </w:tcBorders>
          </w:tcPr>
          <w:p w14:paraId="35C96926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1" w:space="0" w:color="000000"/>
            </w:tcBorders>
          </w:tcPr>
          <w:p w14:paraId="0AD3AB54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756064CB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0E07B131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1" w:space="0" w:color="000000"/>
              <w:right w:val="single" w:sz="4" w:space="0" w:color="auto"/>
            </w:tcBorders>
          </w:tcPr>
          <w:p w14:paraId="58255893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ECF3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4BBDAFE2" w14:textId="77777777" w:rsidTr="00510D31">
        <w:trPr>
          <w:trHeight w:val="250"/>
        </w:trPr>
        <w:tc>
          <w:tcPr>
            <w:tcW w:w="2215" w:type="dxa"/>
            <w:tcBorders>
              <w:left w:val="single" w:sz="4" w:space="0" w:color="000000"/>
              <w:bottom w:val="single" w:sz="1" w:space="0" w:color="000000"/>
            </w:tcBorders>
          </w:tcPr>
          <w:p w14:paraId="5F95ADCC" w14:textId="77777777" w:rsidR="00510D31" w:rsidRPr="00A751DE" w:rsidRDefault="00510D31" w:rsidP="00137ED0">
            <w:pPr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1" w:space="0" w:color="000000"/>
              <w:right w:val="single" w:sz="4" w:space="0" w:color="000000"/>
            </w:tcBorders>
          </w:tcPr>
          <w:p w14:paraId="0C394F24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1" w:space="0" w:color="000000"/>
            </w:tcBorders>
          </w:tcPr>
          <w:p w14:paraId="0D9DDE5D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1" w:space="0" w:color="000000"/>
            </w:tcBorders>
          </w:tcPr>
          <w:p w14:paraId="7C6857CB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49FD07EC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0B25C846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1" w:space="0" w:color="000000"/>
              <w:right w:val="single" w:sz="4" w:space="0" w:color="auto"/>
            </w:tcBorders>
          </w:tcPr>
          <w:p w14:paraId="4380C93F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48FC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6ABDEE5E" w14:textId="77777777" w:rsidTr="00510D31">
        <w:trPr>
          <w:trHeight w:val="250"/>
        </w:trPr>
        <w:tc>
          <w:tcPr>
            <w:tcW w:w="2215" w:type="dxa"/>
            <w:tcBorders>
              <w:left w:val="single" w:sz="4" w:space="0" w:color="000000"/>
              <w:bottom w:val="single" w:sz="1" w:space="0" w:color="000000"/>
            </w:tcBorders>
          </w:tcPr>
          <w:p w14:paraId="47113DC1" w14:textId="77777777" w:rsidR="00510D31" w:rsidRPr="00A751DE" w:rsidRDefault="00510D31" w:rsidP="00137ED0">
            <w:pPr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1" w:space="0" w:color="000000"/>
              <w:right w:val="single" w:sz="4" w:space="0" w:color="000000"/>
            </w:tcBorders>
          </w:tcPr>
          <w:p w14:paraId="7B7AE7FB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1" w:space="0" w:color="000000"/>
            </w:tcBorders>
          </w:tcPr>
          <w:p w14:paraId="35228457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1" w:space="0" w:color="000000"/>
            </w:tcBorders>
          </w:tcPr>
          <w:p w14:paraId="083BD6B3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7AA84360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242DBC7A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1" w:space="0" w:color="000000"/>
              <w:right w:val="single" w:sz="4" w:space="0" w:color="auto"/>
            </w:tcBorders>
          </w:tcPr>
          <w:p w14:paraId="09A45EE1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86F4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4347CCF2" w14:textId="77777777" w:rsidTr="00510D31">
        <w:trPr>
          <w:trHeight w:val="250"/>
        </w:trPr>
        <w:tc>
          <w:tcPr>
            <w:tcW w:w="2215" w:type="dxa"/>
            <w:tcBorders>
              <w:left w:val="single" w:sz="4" w:space="0" w:color="000000"/>
              <w:bottom w:val="single" w:sz="1" w:space="0" w:color="000000"/>
            </w:tcBorders>
          </w:tcPr>
          <w:p w14:paraId="136E810B" w14:textId="77777777" w:rsidR="00510D31" w:rsidRPr="00A751DE" w:rsidRDefault="00510D31" w:rsidP="00137ED0">
            <w:pPr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1" w:space="0" w:color="000000"/>
              <w:right w:val="single" w:sz="4" w:space="0" w:color="000000"/>
            </w:tcBorders>
          </w:tcPr>
          <w:p w14:paraId="115934E7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1" w:space="0" w:color="000000"/>
            </w:tcBorders>
          </w:tcPr>
          <w:p w14:paraId="264F3459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1" w:space="0" w:color="000000"/>
            </w:tcBorders>
          </w:tcPr>
          <w:p w14:paraId="4797F72C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2BF23FB5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0782CBBD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1" w:space="0" w:color="000000"/>
              <w:right w:val="single" w:sz="4" w:space="0" w:color="auto"/>
            </w:tcBorders>
          </w:tcPr>
          <w:p w14:paraId="3FCEC1FD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E6D1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0505C8E3" w14:textId="77777777" w:rsidTr="00510D31">
        <w:trPr>
          <w:trHeight w:val="250"/>
        </w:trPr>
        <w:tc>
          <w:tcPr>
            <w:tcW w:w="2215" w:type="dxa"/>
            <w:tcBorders>
              <w:left w:val="single" w:sz="4" w:space="0" w:color="000000"/>
              <w:bottom w:val="single" w:sz="1" w:space="0" w:color="000000"/>
            </w:tcBorders>
          </w:tcPr>
          <w:p w14:paraId="348E44D8" w14:textId="77777777" w:rsidR="00510D31" w:rsidRPr="00A751DE" w:rsidRDefault="00510D31" w:rsidP="00137ED0">
            <w:pPr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1" w:space="0" w:color="000000"/>
              <w:right w:val="single" w:sz="4" w:space="0" w:color="000000"/>
            </w:tcBorders>
          </w:tcPr>
          <w:p w14:paraId="50F3DFA5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1" w:space="0" w:color="000000"/>
            </w:tcBorders>
          </w:tcPr>
          <w:p w14:paraId="36D79A3A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1" w:space="0" w:color="000000"/>
            </w:tcBorders>
          </w:tcPr>
          <w:p w14:paraId="08448262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474A9EE0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14BDD6D6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1" w:space="0" w:color="000000"/>
              <w:right w:val="single" w:sz="4" w:space="0" w:color="auto"/>
            </w:tcBorders>
          </w:tcPr>
          <w:p w14:paraId="51E792F4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71DC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016DBE33" w14:textId="77777777" w:rsidTr="00510D31">
        <w:trPr>
          <w:trHeight w:val="250"/>
        </w:trPr>
        <w:tc>
          <w:tcPr>
            <w:tcW w:w="2215" w:type="dxa"/>
            <w:tcBorders>
              <w:left w:val="single" w:sz="4" w:space="0" w:color="000000"/>
              <w:bottom w:val="single" w:sz="1" w:space="0" w:color="000000"/>
            </w:tcBorders>
          </w:tcPr>
          <w:p w14:paraId="49F85646" w14:textId="77777777" w:rsidR="00510D31" w:rsidRPr="00A751DE" w:rsidRDefault="00510D31" w:rsidP="00137ED0">
            <w:pPr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1" w:space="0" w:color="000000"/>
              <w:right w:val="single" w:sz="4" w:space="0" w:color="000000"/>
            </w:tcBorders>
          </w:tcPr>
          <w:p w14:paraId="5712A2E8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1" w:space="0" w:color="000000"/>
            </w:tcBorders>
          </w:tcPr>
          <w:p w14:paraId="01007235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1" w:space="0" w:color="000000"/>
            </w:tcBorders>
          </w:tcPr>
          <w:p w14:paraId="0929F927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2A4812DB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2A0817B1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1" w:space="0" w:color="000000"/>
              <w:right w:val="single" w:sz="4" w:space="0" w:color="auto"/>
            </w:tcBorders>
          </w:tcPr>
          <w:p w14:paraId="13819F02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C64F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7210AF44" w14:textId="77777777" w:rsidTr="00510D31">
        <w:trPr>
          <w:trHeight w:val="250"/>
        </w:trPr>
        <w:tc>
          <w:tcPr>
            <w:tcW w:w="2215" w:type="dxa"/>
            <w:tcBorders>
              <w:left w:val="single" w:sz="4" w:space="0" w:color="000000"/>
              <w:bottom w:val="single" w:sz="1" w:space="0" w:color="000000"/>
            </w:tcBorders>
          </w:tcPr>
          <w:p w14:paraId="6A265F33" w14:textId="77777777" w:rsidR="00510D31" w:rsidRPr="00A751DE" w:rsidRDefault="00510D31" w:rsidP="00137ED0">
            <w:pPr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1" w:space="0" w:color="000000"/>
              <w:right w:val="single" w:sz="4" w:space="0" w:color="000000"/>
            </w:tcBorders>
          </w:tcPr>
          <w:p w14:paraId="5D1F1BF7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1" w:space="0" w:color="000000"/>
            </w:tcBorders>
          </w:tcPr>
          <w:p w14:paraId="0D80C261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1" w:space="0" w:color="000000"/>
            </w:tcBorders>
          </w:tcPr>
          <w:p w14:paraId="1FADA914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643C33B0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1" w:space="0" w:color="000000"/>
            </w:tcBorders>
          </w:tcPr>
          <w:p w14:paraId="7497D574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1" w:space="0" w:color="000000"/>
              <w:right w:val="single" w:sz="4" w:space="0" w:color="auto"/>
            </w:tcBorders>
          </w:tcPr>
          <w:p w14:paraId="7FE4C044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FE19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2431134A" w14:textId="77777777" w:rsidTr="00510D31">
        <w:trPr>
          <w:trHeight w:val="250"/>
        </w:trPr>
        <w:tc>
          <w:tcPr>
            <w:tcW w:w="2215" w:type="dxa"/>
            <w:tcBorders>
              <w:left w:val="single" w:sz="4" w:space="0" w:color="000000"/>
              <w:bottom w:val="single" w:sz="4" w:space="0" w:color="000000"/>
            </w:tcBorders>
          </w:tcPr>
          <w:p w14:paraId="0520A7A9" w14:textId="77777777" w:rsidR="00510D31" w:rsidRPr="00A751DE" w:rsidRDefault="00510D31" w:rsidP="00137ED0">
            <w:pPr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CBDDC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599C74FD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14:paraId="62410678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73A20D65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2AE8D9CC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F8358F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8F9B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488C86FD" w14:textId="77777777" w:rsidTr="00510D31">
        <w:trPr>
          <w:trHeight w:val="250"/>
        </w:trPr>
        <w:tc>
          <w:tcPr>
            <w:tcW w:w="2215" w:type="dxa"/>
            <w:tcBorders>
              <w:left w:val="single" w:sz="4" w:space="0" w:color="000000"/>
              <w:bottom w:val="single" w:sz="4" w:space="0" w:color="000000"/>
            </w:tcBorders>
            <w:shd w:val="clear" w:color="FFFFFF" w:fill="C0C0C0"/>
            <w:vAlign w:val="center"/>
          </w:tcPr>
          <w:p w14:paraId="09BDB988" w14:textId="77777777" w:rsidR="00510D31" w:rsidRPr="00A751DE" w:rsidRDefault="00510D31" w:rsidP="00137ED0">
            <w:pPr>
              <w:snapToGrid w:val="0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Total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</w:tcPr>
          <w:p w14:paraId="4E8339FF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FFFFFF" w:fill="C0C0C0"/>
          </w:tcPr>
          <w:p w14:paraId="1B54D031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FFFFFF" w:fill="C0C0C0"/>
          </w:tcPr>
          <w:p w14:paraId="1FC3B880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FFFFFF" w:fill="C0C0C0"/>
          </w:tcPr>
          <w:p w14:paraId="3289D207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FFFFFF" w:fill="C0C0C0"/>
          </w:tcPr>
          <w:p w14:paraId="6C4B33FA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FFFFFF" w:fill="C0C0C0"/>
          </w:tcPr>
          <w:p w14:paraId="1C15EB11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C0C0C0"/>
          </w:tcPr>
          <w:p w14:paraId="0FE7BEB9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643F2633" w14:textId="77777777" w:rsidTr="00510D31">
        <w:trPr>
          <w:trHeight w:val="250"/>
        </w:trPr>
        <w:tc>
          <w:tcPr>
            <w:tcW w:w="22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237233" w14:textId="77777777" w:rsidR="00510D31" w:rsidRPr="00A751DE" w:rsidRDefault="00510D31" w:rsidP="00137ED0">
            <w:pPr>
              <w:snapToGrid w:val="0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Produits fabriqués</w:t>
            </w:r>
          </w:p>
          <w:p w14:paraId="34E0E3A6" w14:textId="77777777" w:rsidR="00510D31" w:rsidRPr="00A751DE" w:rsidRDefault="00510D31" w:rsidP="00137ED0">
            <w:pPr>
              <w:snapToGrid w:val="0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(</w:t>
            </w:r>
            <w:proofErr w:type="gramStart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en</w:t>
            </w:r>
            <w:proofErr w:type="gramEnd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 xml:space="preserve"> CA)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A17F8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</w:p>
          <w:p w14:paraId="76C65590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Code</w:t>
            </w:r>
          </w:p>
          <w:p w14:paraId="31CD78AA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lastRenderedPageBreak/>
              <w:t>Douanier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329AD545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</w:p>
          <w:p w14:paraId="78F484CA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Unité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14:paraId="57973996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</w:p>
          <w:p w14:paraId="5F89013D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proofErr w:type="gramStart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n</w:t>
            </w:r>
            <w:proofErr w:type="gramEnd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-2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26016185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</w:p>
          <w:p w14:paraId="1E06F56C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proofErr w:type="gramStart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n</w:t>
            </w:r>
            <w:proofErr w:type="gramEnd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-1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0C01FC5D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</w:p>
          <w:p w14:paraId="433B443E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proofErr w:type="gramStart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en</w:t>
            </w:r>
            <w:proofErr w:type="gramEnd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 xml:space="preserve"> cours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B5CACD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</w:p>
          <w:p w14:paraId="0031F0DF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proofErr w:type="gramStart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n</w:t>
            </w:r>
            <w:proofErr w:type="gramEnd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+1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38B0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</w:p>
          <w:p w14:paraId="657568B7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proofErr w:type="gramStart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n</w:t>
            </w:r>
            <w:proofErr w:type="gramEnd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+2</w:t>
            </w:r>
          </w:p>
        </w:tc>
      </w:tr>
      <w:tr w:rsidR="00510D31" w:rsidRPr="00A751DE" w14:paraId="3A7314B4" w14:textId="77777777" w:rsidTr="00510D31">
        <w:trPr>
          <w:trHeight w:val="250"/>
        </w:trPr>
        <w:tc>
          <w:tcPr>
            <w:tcW w:w="2215" w:type="dxa"/>
            <w:tcBorders>
              <w:left w:val="single" w:sz="4" w:space="0" w:color="000000"/>
              <w:bottom w:val="single" w:sz="4" w:space="0" w:color="000000"/>
            </w:tcBorders>
          </w:tcPr>
          <w:p w14:paraId="65A97041" w14:textId="77777777" w:rsidR="00510D31" w:rsidRPr="00A751DE" w:rsidRDefault="00510D31" w:rsidP="00137ED0">
            <w:pPr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465E0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4B050A4E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14:paraId="1B693A90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2EF87331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0C67E037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11676A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0149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797508F9" w14:textId="77777777" w:rsidTr="00510D31">
        <w:trPr>
          <w:trHeight w:val="250"/>
        </w:trPr>
        <w:tc>
          <w:tcPr>
            <w:tcW w:w="2215" w:type="dxa"/>
            <w:tcBorders>
              <w:left w:val="single" w:sz="4" w:space="0" w:color="000000"/>
              <w:bottom w:val="single" w:sz="4" w:space="0" w:color="000000"/>
            </w:tcBorders>
          </w:tcPr>
          <w:p w14:paraId="6BEE064B" w14:textId="77777777" w:rsidR="00510D31" w:rsidRPr="00A751DE" w:rsidRDefault="00510D31" w:rsidP="00137ED0">
            <w:pPr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46156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7CC6DDE8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14:paraId="743BF9ED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3BEFE1A0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7CAF7995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D84DC0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AC11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3978BA4E" w14:textId="77777777" w:rsidTr="00510D31">
        <w:trPr>
          <w:trHeight w:val="250"/>
        </w:trPr>
        <w:tc>
          <w:tcPr>
            <w:tcW w:w="2215" w:type="dxa"/>
            <w:tcBorders>
              <w:left w:val="single" w:sz="4" w:space="0" w:color="000000"/>
              <w:bottom w:val="single" w:sz="4" w:space="0" w:color="000000"/>
            </w:tcBorders>
          </w:tcPr>
          <w:p w14:paraId="19E641F4" w14:textId="77777777" w:rsidR="00510D31" w:rsidRPr="00A751DE" w:rsidRDefault="00510D31" w:rsidP="00137ED0">
            <w:pPr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CED1B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20A0F8E1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14:paraId="5A78A1EF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60E931A1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6D21C53A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9836CF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7D0A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1297B244" w14:textId="77777777" w:rsidTr="00510D31">
        <w:trPr>
          <w:trHeight w:val="250"/>
        </w:trPr>
        <w:tc>
          <w:tcPr>
            <w:tcW w:w="2215" w:type="dxa"/>
            <w:tcBorders>
              <w:left w:val="single" w:sz="4" w:space="0" w:color="000000"/>
              <w:bottom w:val="single" w:sz="4" w:space="0" w:color="000000"/>
            </w:tcBorders>
          </w:tcPr>
          <w:p w14:paraId="3EEEF106" w14:textId="77777777" w:rsidR="00510D31" w:rsidRPr="00A751DE" w:rsidRDefault="00510D31" w:rsidP="00137ED0">
            <w:pPr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15063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1A95E4AC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14:paraId="037253F5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540B9DB1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5CAD7846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EC01A1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3C0E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5A684A0E" w14:textId="77777777" w:rsidTr="00510D31">
        <w:trPr>
          <w:trHeight w:val="250"/>
        </w:trPr>
        <w:tc>
          <w:tcPr>
            <w:tcW w:w="2215" w:type="dxa"/>
            <w:tcBorders>
              <w:left w:val="single" w:sz="4" w:space="0" w:color="000000"/>
              <w:bottom w:val="single" w:sz="4" w:space="0" w:color="000000"/>
            </w:tcBorders>
          </w:tcPr>
          <w:p w14:paraId="609E91A0" w14:textId="77777777" w:rsidR="00510D31" w:rsidRPr="00A751DE" w:rsidRDefault="00510D31" w:rsidP="00137ED0">
            <w:pPr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5866F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0C432BF7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14:paraId="07FA5BD4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2AA1973A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1433634A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74D1D9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1BA5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6C147B99" w14:textId="77777777" w:rsidTr="00510D31">
        <w:trPr>
          <w:trHeight w:val="250"/>
        </w:trPr>
        <w:tc>
          <w:tcPr>
            <w:tcW w:w="2215" w:type="dxa"/>
            <w:tcBorders>
              <w:left w:val="single" w:sz="4" w:space="0" w:color="000000"/>
              <w:bottom w:val="single" w:sz="4" w:space="0" w:color="000000"/>
            </w:tcBorders>
          </w:tcPr>
          <w:p w14:paraId="6DEDCF01" w14:textId="77777777" w:rsidR="00510D31" w:rsidRPr="00A751DE" w:rsidRDefault="00510D31" w:rsidP="00137ED0">
            <w:pPr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B43FC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31DC06AB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14:paraId="60F8AC14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3EEE72ED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5CBBCB02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67EE8F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ADD4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69DDD261" w14:textId="77777777" w:rsidTr="00510D31">
        <w:trPr>
          <w:trHeight w:val="250"/>
        </w:trPr>
        <w:tc>
          <w:tcPr>
            <w:tcW w:w="2215" w:type="dxa"/>
            <w:tcBorders>
              <w:left w:val="single" w:sz="4" w:space="0" w:color="000000"/>
              <w:bottom w:val="single" w:sz="4" w:space="0" w:color="000000"/>
            </w:tcBorders>
          </w:tcPr>
          <w:p w14:paraId="68D697C3" w14:textId="77777777" w:rsidR="00510D31" w:rsidRPr="00A751DE" w:rsidRDefault="00510D31" w:rsidP="00137ED0">
            <w:pPr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055C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229F5505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14:paraId="558D55F1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2A26D013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2E09345B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2A5D87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CF0C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64B4E49B" w14:textId="77777777" w:rsidTr="00510D31">
        <w:trPr>
          <w:trHeight w:val="250"/>
        </w:trPr>
        <w:tc>
          <w:tcPr>
            <w:tcW w:w="2215" w:type="dxa"/>
            <w:tcBorders>
              <w:left w:val="single" w:sz="4" w:space="0" w:color="000000"/>
              <w:bottom w:val="single" w:sz="4" w:space="0" w:color="000000"/>
            </w:tcBorders>
          </w:tcPr>
          <w:p w14:paraId="7DDCB6F7" w14:textId="77777777" w:rsidR="00510D31" w:rsidRPr="00A751DE" w:rsidRDefault="00510D31" w:rsidP="00137ED0">
            <w:pPr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418DF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761ACF4B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14:paraId="7D8F577E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7F1C88A9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04B3C065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E8A60C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25E0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4BF4F8C7" w14:textId="77777777" w:rsidTr="00510D31">
        <w:trPr>
          <w:trHeight w:val="250"/>
        </w:trPr>
        <w:tc>
          <w:tcPr>
            <w:tcW w:w="2215" w:type="dxa"/>
            <w:tcBorders>
              <w:left w:val="single" w:sz="4" w:space="0" w:color="000000"/>
              <w:bottom w:val="single" w:sz="4" w:space="0" w:color="000000"/>
            </w:tcBorders>
          </w:tcPr>
          <w:p w14:paraId="0AB2ED2C" w14:textId="77777777" w:rsidR="00510D31" w:rsidRPr="00A751DE" w:rsidRDefault="00510D31" w:rsidP="00137ED0">
            <w:pPr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162D1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20789763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14:paraId="4D5471ED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3BA37D72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0A104AEB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16DE4E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345F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11FBC3B3" w14:textId="77777777" w:rsidTr="00510D31">
        <w:trPr>
          <w:trHeight w:val="250"/>
        </w:trPr>
        <w:tc>
          <w:tcPr>
            <w:tcW w:w="2215" w:type="dxa"/>
            <w:tcBorders>
              <w:left w:val="single" w:sz="4" w:space="0" w:color="000000"/>
              <w:bottom w:val="single" w:sz="4" w:space="0" w:color="000000"/>
            </w:tcBorders>
          </w:tcPr>
          <w:p w14:paraId="0FF8C316" w14:textId="77777777" w:rsidR="00510D31" w:rsidRPr="00A751DE" w:rsidRDefault="00510D31" w:rsidP="00137ED0">
            <w:pPr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0DFD5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0077DB1B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14:paraId="111D3D6E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29CA554B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5236E34B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BA898E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CB86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7BA39569" w14:textId="77777777" w:rsidTr="00510D31">
        <w:trPr>
          <w:trHeight w:val="250"/>
        </w:trPr>
        <w:tc>
          <w:tcPr>
            <w:tcW w:w="2215" w:type="dxa"/>
            <w:tcBorders>
              <w:left w:val="single" w:sz="4" w:space="0" w:color="000000"/>
              <w:bottom w:val="single" w:sz="4" w:space="0" w:color="000000"/>
            </w:tcBorders>
          </w:tcPr>
          <w:p w14:paraId="028F72C9" w14:textId="77777777" w:rsidR="00510D31" w:rsidRPr="00A751DE" w:rsidRDefault="00510D31" w:rsidP="00137ED0">
            <w:pPr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34ACE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4EC9AD1C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14:paraId="2A02E7B6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4C7FF11B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14:paraId="6351774B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5A53F5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C46E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43379BFB" w14:textId="77777777" w:rsidTr="00510D31">
        <w:trPr>
          <w:trHeight w:val="250"/>
        </w:trPr>
        <w:tc>
          <w:tcPr>
            <w:tcW w:w="22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4DA7DB40" w14:textId="77777777" w:rsidR="00510D31" w:rsidRPr="00A751DE" w:rsidRDefault="00510D31" w:rsidP="00137ED0">
            <w:pPr>
              <w:snapToGrid w:val="0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Total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B92F4B3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0FC257B0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2DAABA8E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09C3953C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2F40C264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</w:tcPr>
          <w:p w14:paraId="626E3484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8E1A304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4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bookmarkEnd w:id="0"/>
    </w:tbl>
    <w:p w14:paraId="3B033BE1" w14:textId="77777777" w:rsidR="00A751DE" w:rsidRPr="00A751DE" w:rsidRDefault="00510D31" w:rsidP="00A751DE">
      <w:pPr>
        <w:pStyle w:val="titreformulaire"/>
        <w:rPr>
          <w:rFonts w:asciiTheme="majorHAnsi" w:hAnsiTheme="majorHAnsi" w:cstheme="majorHAnsi"/>
        </w:rPr>
      </w:pPr>
      <w:r w:rsidRPr="00A751DE">
        <w:rPr>
          <w:rFonts w:asciiTheme="majorHAnsi" w:hAnsiTheme="majorHAnsi" w:cstheme="majorHAnsi"/>
        </w:rPr>
        <w:lastRenderedPageBreak/>
        <w:br w:type="page"/>
      </w:r>
    </w:p>
    <w:p w14:paraId="4767C99E" w14:textId="061CE8AE" w:rsidR="00510D31" w:rsidRPr="00A751DE" w:rsidRDefault="00510D31" w:rsidP="001B3E5E">
      <w:pPr>
        <w:pStyle w:val="titreformulaire"/>
        <w:shd w:val="clear" w:color="auto" w:fill="7A1200"/>
        <w:rPr>
          <w:rFonts w:asciiTheme="majorHAnsi" w:eastAsiaTheme="majorEastAsia" w:hAnsiTheme="majorHAnsi" w:cstheme="majorHAnsi"/>
          <w:b w:val="0"/>
          <w:bCs/>
          <w:color w:val="FFFFFF" w:themeColor="background1"/>
          <w:sz w:val="32"/>
          <w:szCs w:val="32"/>
          <w:lang w:eastAsia="en-US"/>
        </w:rPr>
      </w:pPr>
      <w:r w:rsidRPr="00A751DE">
        <w:rPr>
          <w:rFonts w:asciiTheme="majorHAnsi" w:eastAsiaTheme="majorEastAsia" w:hAnsiTheme="majorHAnsi" w:cstheme="majorHAnsi"/>
          <w:bCs/>
          <w:color w:val="FFFFFF" w:themeColor="background1"/>
          <w:sz w:val="32"/>
          <w:szCs w:val="32"/>
          <w:lang w:eastAsia="en-US"/>
        </w:rPr>
        <w:lastRenderedPageBreak/>
        <w:t>Annexe 2 – Note de présentation de l’entreprise et du projet</w:t>
      </w:r>
    </w:p>
    <w:p w14:paraId="1AF6E36B" w14:textId="77777777" w:rsidR="00510D31" w:rsidRPr="00A751DE" w:rsidRDefault="00510D31" w:rsidP="00510D31">
      <w:pPr>
        <w:pStyle w:val="Titredetableau"/>
        <w:suppressLineNumbers w:val="0"/>
        <w:shd w:val="clear" w:color="auto" w:fill="FFFFFF"/>
        <w:rPr>
          <w:rFonts w:asciiTheme="majorHAnsi" w:hAnsiTheme="majorHAnsi" w:cstheme="majorHAnsi"/>
          <w:bCs w:val="0"/>
          <w:color w:val="FFFFFF"/>
          <w:sz w:val="20"/>
          <w:szCs w:val="20"/>
          <w:shd w:val="clear" w:color="FFFFFF" w:fill="008080"/>
        </w:rPr>
      </w:pPr>
    </w:p>
    <w:p w14:paraId="0C7F35D3" w14:textId="77777777" w:rsidR="00510D31" w:rsidRPr="00A751DE" w:rsidRDefault="00510D31" w:rsidP="00510D31">
      <w:pPr>
        <w:pStyle w:val="Titredetableau"/>
        <w:suppressLineNumbers w:val="0"/>
        <w:rPr>
          <w:rFonts w:asciiTheme="majorHAnsi" w:hAnsiTheme="majorHAnsi" w:cstheme="majorHAnsi"/>
        </w:rPr>
      </w:pPr>
    </w:p>
    <w:p w14:paraId="07408ABD" w14:textId="1BF00328" w:rsidR="00510D31" w:rsidRPr="00A751DE" w:rsidRDefault="00510D31" w:rsidP="00510D31">
      <w:pPr>
        <w:pStyle w:val="normalformulaire"/>
        <w:rPr>
          <w:rFonts w:asciiTheme="majorHAnsi" w:hAnsiTheme="majorHAnsi" w:cstheme="majorHAnsi"/>
        </w:rPr>
      </w:pPr>
      <w:r w:rsidRPr="00A751DE">
        <w:rPr>
          <w:rFonts w:asciiTheme="majorHAnsi" w:hAnsiTheme="majorHAnsi" w:cstheme="majorHAnsi"/>
        </w:rPr>
        <w:t>Historique rapide sur les 10 dernières années et étapes clés du développement de l’entreprise (précisez notamment les évolutions de structure : fusions/acquisitions d’entreprises, participations, …) et activités actuelles de l’entreprise :</w:t>
      </w:r>
    </w:p>
    <w:p w14:paraId="52173925" w14:textId="77777777" w:rsidR="00510D31" w:rsidRPr="00A751DE" w:rsidRDefault="00510D31" w:rsidP="00510D31">
      <w:pPr>
        <w:jc w:val="center"/>
        <w:rPr>
          <w:rFonts w:asciiTheme="majorHAnsi" w:hAnsiTheme="majorHAnsi" w:cstheme="majorHAnsi"/>
          <w:noProof/>
          <w:sz w:val="20"/>
        </w:rPr>
      </w:pPr>
    </w:p>
    <w:p w14:paraId="4C31CC89" w14:textId="77777777" w:rsidR="00510D31" w:rsidRPr="00A751DE" w:rsidRDefault="00510D31" w:rsidP="00510D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2D807A50" w14:textId="77777777" w:rsidR="00510D31" w:rsidRPr="00A751DE" w:rsidRDefault="00510D31" w:rsidP="00510D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34E12109" w14:textId="77777777" w:rsidR="00510D31" w:rsidRPr="00A751DE" w:rsidRDefault="00510D31" w:rsidP="00510D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3BBD252B" w14:textId="77777777" w:rsidR="00510D31" w:rsidRPr="00A751DE" w:rsidRDefault="00510D31" w:rsidP="00510D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6247C6B9" w14:textId="77777777" w:rsidR="00510D31" w:rsidRPr="00A751DE" w:rsidRDefault="00510D31" w:rsidP="00510D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769F9AD2" w14:textId="77777777" w:rsidR="00510D31" w:rsidRPr="00A751DE" w:rsidRDefault="00510D31" w:rsidP="00510D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31A6B85D" w14:textId="77777777" w:rsidR="00510D31" w:rsidRPr="00A751DE" w:rsidRDefault="00510D31" w:rsidP="00510D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63FB8513" w14:textId="77777777" w:rsidR="00510D31" w:rsidRPr="00A751DE" w:rsidRDefault="00510D31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432D1A12" w14:textId="77777777" w:rsidR="00510D31" w:rsidRPr="00A751DE" w:rsidRDefault="00510D31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  <w:noProof/>
        </w:rPr>
      </w:pPr>
    </w:p>
    <w:p w14:paraId="344DFB28" w14:textId="77777777" w:rsidR="00510D31" w:rsidRPr="00A751DE" w:rsidRDefault="00510D31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2EA90679" w14:textId="77777777" w:rsidR="00510D31" w:rsidRPr="00A751DE" w:rsidRDefault="00510D31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256A1ABD" w14:textId="77777777" w:rsidR="00510D31" w:rsidRPr="00A751DE" w:rsidRDefault="00510D31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6E2073D3" w14:textId="77777777" w:rsidR="00510D31" w:rsidRPr="00A751DE" w:rsidRDefault="00510D31" w:rsidP="00510D31">
      <w:pPr>
        <w:pStyle w:val="normalformulaire"/>
        <w:rPr>
          <w:rFonts w:asciiTheme="majorHAnsi" w:hAnsiTheme="majorHAnsi" w:cstheme="majorHAnsi"/>
        </w:rPr>
      </w:pPr>
    </w:p>
    <w:p w14:paraId="6E086913" w14:textId="61B5E0D5" w:rsidR="00510D31" w:rsidRPr="00A751DE" w:rsidRDefault="00510D31" w:rsidP="00510D31">
      <w:pPr>
        <w:pStyle w:val="normalformulaire"/>
        <w:rPr>
          <w:rFonts w:asciiTheme="majorHAnsi" w:hAnsiTheme="majorHAnsi" w:cstheme="majorHAnsi"/>
          <w:color w:val="808080"/>
        </w:rPr>
      </w:pPr>
      <w:r w:rsidRPr="00A751DE">
        <w:rPr>
          <w:rFonts w:asciiTheme="majorHAnsi" w:hAnsiTheme="majorHAnsi" w:cstheme="majorHAnsi"/>
        </w:rPr>
        <w:t xml:space="preserve">Contexte de mise en œuvre du projet et résultats attendus </w:t>
      </w:r>
      <w:r w:rsidRPr="00A751DE">
        <w:rPr>
          <w:rFonts w:asciiTheme="majorHAnsi" w:hAnsiTheme="majorHAnsi" w:cstheme="majorHAnsi"/>
          <w:color w:val="808080"/>
        </w:rPr>
        <w:t>:</w:t>
      </w:r>
    </w:p>
    <w:p w14:paraId="53B3EED2" w14:textId="77777777" w:rsidR="00510D31" w:rsidRPr="00A751DE" w:rsidRDefault="00510D31" w:rsidP="00510D31">
      <w:pPr>
        <w:pStyle w:val="normalformulaire"/>
        <w:rPr>
          <w:rFonts w:asciiTheme="majorHAnsi" w:hAnsiTheme="majorHAnsi" w:cstheme="majorHAnsi"/>
        </w:rPr>
      </w:pPr>
    </w:p>
    <w:p w14:paraId="2DCC7D40" w14:textId="3C1DF2F2" w:rsidR="00510D31" w:rsidRPr="00A751DE" w:rsidRDefault="00510D31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18EDCAA8" w14:textId="77777777" w:rsidR="00510D31" w:rsidRPr="00A751DE" w:rsidRDefault="00510D31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758450AA" w14:textId="77777777" w:rsidR="00510D31" w:rsidRPr="00A751DE" w:rsidRDefault="00510D31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70178E74" w14:textId="77777777" w:rsidR="00510D31" w:rsidRPr="00A751DE" w:rsidRDefault="00510D31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52C0EC5B" w14:textId="77777777" w:rsidR="00510D31" w:rsidRPr="00A751DE" w:rsidRDefault="00510D31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4E382E68" w14:textId="77777777" w:rsidR="00510D31" w:rsidRPr="00A751DE" w:rsidRDefault="00510D31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1AE984D0" w14:textId="77777777" w:rsidR="00510D31" w:rsidRPr="00A751DE" w:rsidRDefault="00510D31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0B98F309" w14:textId="77777777" w:rsidR="00510D31" w:rsidRPr="00A751DE" w:rsidRDefault="00510D31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05B06116" w14:textId="77777777" w:rsidR="00510D31" w:rsidRPr="00A751DE" w:rsidRDefault="00510D31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5A89410A" w14:textId="77777777" w:rsidR="00510D31" w:rsidRPr="00A751DE" w:rsidRDefault="00510D31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5E90F160" w14:textId="77777777" w:rsidR="00510D31" w:rsidRPr="00A751DE" w:rsidRDefault="00510D31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7988DA6B" w14:textId="77777777" w:rsidR="00510D31" w:rsidRPr="00A751DE" w:rsidRDefault="00510D31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12304651" w14:textId="77777777" w:rsidR="00510D31" w:rsidRPr="00A751DE" w:rsidRDefault="00510D31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61064640" w14:textId="77777777" w:rsidR="00510D31" w:rsidRPr="00A751DE" w:rsidRDefault="00510D31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48C1E143" w14:textId="77777777" w:rsidR="00510D31" w:rsidRPr="00A751DE" w:rsidRDefault="00510D31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50EBA347" w14:textId="77777777" w:rsidR="00510D31" w:rsidRPr="00A751DE" w:rsidRDefault="00510D31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5DF61740" w14:textId="77777777" w:rsidR="00510D31" w:rsidRPr="00A751DE" w:rsidRDefault="00510D31" w:rsidP="00510D31">
      <w:pPr>
        <w:pStyle w:val="normalformulaire"/>
        <w:rPr>
          <w:rFonts w:asciiTheme="majorHAnsi" w:hAnsiTheme="majorHAnsi" w:cstheme="majorHAnsi"/>
        </w:rPr>
      </w:pPr>
    </w:p>
    <w:p w14:paraId="44E6D575" w14:textId="197F3A47" w:rsidR="00510D31" w:rsidRPr="00A751DE" w:rsidRDefault="00510D31" w:rsidP="00510D31">
      <w:pPr>
        <w:pStyle w:val="normalformulaire"/>
        <w:rPr>
          <w:rFonts w:asciiTheme="majorHAnsi" w:hAnsiTheme="majorHAnsi" w:cstheme="majorHAnsi"/>
        </w:rPr>
      </w:pPr>
      <w:r w:rsidRPr="00A751DE">
        <w:rPr>
          <w:rFonts w:asciiTheme="majorHAnsi" w:hAnsiTheme="majorHAnsi" w:cstheme="majorHAnsi"/>
        </w:rPr>
        <w:t>Intégration du projet d’investissement dans une stratégie de filière ou de développement des zones rurales :</w:t>
      </w:r>
    </w:p>
    <w:p w14:paraId="6697AFDC" w14:textId="77777777" w:rsidR="00510D31" w:rsidRPr="00A751DE" w:rsidRDefault="00510D31" w:rsidP="00510D31">
      <w:pPr>
        <w:pStyle w:val="normalformulaire"/>
        <w:rPr>
          <w:rFonts w:asciiTheme="majorHAnsi" w:hAnsiTheme="majorHAnsi" w:cstheme="majorHAnsi"/>
        </w:rPr>
      </w:pPr>
    </w:p>
    <w:p w14:paraId="64427A43" w14:textId="63FE07C0" w:rsidR="00510D31" w:rsidRPr="00A751DE" w:rsidRDefault="00510D31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65595965" w14:textId="77777777" w:rsidR="00510D31" w:rsidRPr="00A751DE" w:rsidRDefault="00510D31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21BFBB9F" w14:textId="77777777" w:rsidR="00510D31" w:rsidRPr="00A751DE" w:rsidRDefault="00510D31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538D7B55" w14:textId="77777777" w:rsidR="00510D31" w:rsidRPr="00A751DE" w:rsidRDefault="00510D31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75C14B09" w14:textId="77777777" w:rsidR="00510D31" w:rsidRPr="00A751DE" w:rsidRDefault="00510D31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13688C56" w14:textId="77777777" w:rsidR="00510D31" w:rsidRPr="00A751DE" w:rsidRDefault="00510D31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2CDC80A8" w14:textId="77777777" w:rsidR="00510D31" w:rsidRPr="00A751DE" w:rsidRDefault="00510D31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22407677" w14:textId="77777777" w:rsidR="00510D31" w:rsidRPr="00A751DE" w:rsidRDefault="00510D31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1E0D6702" w14:textId="77777777" w:rsidR="00510D31" w:rsidRPr="00A751DE" w:rsidRDefault="00510D31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03357EEA" w14:textId="77777777" w:rsidR="00510D31" w:rsidRPr="00A751DE" w:rsidRDefault="00510D31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3652798D" w14:textId="77777777" w:rsidR="00510D31" w:rsidRPr="00A751DE" w:rsidRDefault="00510D31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150DE5F4" w14:textId="77777777" w:rsidR="00510D31" w:rsidRDefault="00510D31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2135591F" w14:textId="77777777" w:rsidR="00A751DE" w:rsidRDefault="00A751DE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62A7A01A" w14:textId="77777777" w:rsidR="00A751DE" w:rsidRDefault="00A751DE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075A161F" w14:textId="77777777" w:rsidR="00A751DE" w:rsidRDefault="00A751DE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34D8A9D5" w14:textId="77777777" w:rsidR="00A751DE" w:rsidRDefault="00A751DE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2ABA6988" w14:textId="77777777" w:rsidR="00A751DE" w:rsidRDefault="00A751DE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6792A525" w14:textId="77777777" w:rsidR="00A751DE" w:rsidRDefault="00A751DE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5D8210C6" w14:textId="77777777" w:rsidR="00A751DE" w:rsidRDefault="00A751DE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2CFB1934" w14:textId="77777777" w:rsidR="00A751DE" w:rsidRDefault="00A751DE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1E331F1D" w14:textId="77777777" w:rsidR="00A751DE" w:rsidRPr="00A751DE" w:rsidRDefault="00A751DE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513B6FF2" w14:textId="77777777" w:rsidR="00510D31" w:rsidRPr="00A751DE" w:rsidRDefault="00510D31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70427A7E" w14:textId="77777777" w:rsidR="00510D31" w:rsidRPr="00A751DE" w:rsidRDefault="00510D31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3D24C410" w14:textId="1F547A97" w:rsidR="00333BE6" w:rsidRPr="00A751DE" w:rsidRDefault="00333BE6" w:rsidP="00510D31">
      <w:pPr>
        <w:rPr>
          <w:rFonts w:asciiTheme="majorHAnsi" w:hAnsiTheme="majorHAnsi" w:cstheme="majorHAnsi"/>
        </w:rPr>
      </w:pPr>
    </w:p>
    <w:p w14:paraId="06EFB2FF" w14:textId="34B2A6B2" w:rsidR="00510D31" w:rsidRPr="00A751DE" w:rsidRDefault="00510D31" w:rsidP="00510D31">
      <w:pPr>
        <w:rPr>
          <w:rFonts w:asciiTheme="majorHAnsi" w:hAnsiTheme="majorHAnsi" w:cstheme="majorHAnsi"/>
        </w:rPr>
      </w:pPr>
    </w:p>
    <w:p w14:paraId="773B30A6" w14:textId="34C64C63" w:rsidR="00510D31" w:rsidRPr="00A751DE" w:rsidRDefault="00510D31" w:rsidP="00510D31">
      <w:pPr>
        <w:rPr>
          <w:rFonts w:asciiTheme="majorHAnsi" w:hAnsiTheme="majorHAnsi" w:cstheme="majorHAnsi"/>
        </w:rPr>
      </w:pPr>
    </w:p>
    <w:p w14:paraId="764DBC65" w14:textId="0F1DDFF8" w:rsidR="00510D31" w:rsidRPr="00A751DE" w:rsidRDefault="00510D31" w:rsidP="001B3E5E">
      <w:pPr>
        <w:pStyle w:val="titreformulaire"/>
        <w:shd w:val="clear" w:color="auto" w:fill="7A1200"/>
        <w:jc w:val="center"/>
        <w:rPr>
          <w:rFonts w:asciiTheme="majorHAnsi" w:hAnsiTheme="majorHAnsi" w:cstheme="majorHAnsi"/>
          <w:shd w:val="clear" w:color="FFFFFF" w:fill="008080"/>
        </w:rPr>
      </w:pPr>
      <w:r w:rsidRPr="00A751DE">
        <w:rPr>
          <w:rFonts w:asciiTheme="majorHAnsi" w:eastAsiaTheme="majorEastAsia" w:hAnsiTheme="majorHAnsi" w:cstheme="majorHAnsi"/>
          <w:bCs/>
          <w:color w:val="FFFFFF" w:themeColor="background1"/>
          <w:sz w:val="32"/>
          <w:szCs w:val="32"/>
          <w:lang w:eastAsia="en-US"/>
        </w:rPr>
        <w:t>Annexe 3 –</w:t>
      </w:r>
      <w:r w:rsidR="00A751DE">
        <w:rPr>
          <w:rFonts w:asciiTheme="majorHAnsi" w:eastAsiaTheme="majorEastAsia" w:hAnsiTheme="majorHAnsi" w:cstheme="majorHAnsi"/>
          <w:bCs/>
          <w:color w:val="FFFFFF" w:themeColor="background1"/>
          <w:sz w:val="32"/>
          <w:szCs w:val="32"/>
          <w:lang w:eastAsia="en-US"/>
        </w:rPr>
        <w:t xml:space="preserve"> </w:t>
      </w:r>
      <w:r w:rsidRPr="00A751DE">
        <w:rPr>
          <w:rFonts w:asciiTheme="majorHAnsi" w:eastAsiaTheme="majorEastAsia" w:hAnsiTheme="majorHAnsi" w:cstheme="majorHAnsi"/>
          <w:bCs/>
          <w:color w:val="FFFFFF" w:themeColor="background1"/>
          <w:sz w:val="32"/>
          <w:szCs w:val="32"/>
          <w:lang w:eastAsia="en-US"/>
        </w:rPr>
        <w:t>Critères d’éligibilité et d’appréciation du projet</w:t>
      </w:r>
    </w:p>
    <w:p w14:paraId="1F417796" w14:textId="77777777" w:rsidR="00510D31" w:rsidRPr="00A751DE" w:rsidRDefault="00510D31" w:rsidP="00510D31">
      <w:pPr>
        <w:pStyle w:val="normalformulaire"/>
        <w:rPr>
          <w:rFonts w:asciiTheme="majorHAnsi" w:hAnsiTheme="majorHAnsi" w:cstheme="majorHAnsi"/>
        </w:rPr>
      </w:pPr>
    </w:p>
    <w:p w14:paraId="2D9589F0" w14:textId="77777777" w:rsidR="00510D31" w:rsidRPr="00A751DE" w:rsidRDefault="00510D31" w:rsidP="00510D31">
      <w:pPr>
        <w:pStyle w:val="normalformulaire"/>
        <w:rPr>
          <w:rFonts w:asciiTheme="majorHAnsi" w:hAnsiTheme="majorHAnsi" w:cstheme="majorHAnsi"/>
        </w:rPr>
      </w:pPr>
    </w:p>
    <w:p w14:paraId="5CD98ADC" w14:textId="77777777" w:rsidR="00510D31" w:rsidRPr="00A751DE" w:rsidRDefault="00510D31" w:rsidP="00510D31">
      <w:pPr>
        <w:pStyle w:val="normalformulaire"/>
        <w:rPr>
          <w:rFonts w:asciiTheme="majorHAnsi" w:hAnsiTheme="majorHAnsi" w:cstheme="majorHAnsi"/>
          <w:b/>
          <w:u w:val="single"/>
        </w:rPr>
      </w:pPr>
      <w:r w:rsidRPr="00A751DE">
        <w:rPr>
          <w:rFonts w:asciiTheme="majorHAnsi" w:hAnsiTheme="majorHAnsi" w:cstheme="majorHAnsi"/>
          <w:b/>
          <w:u w:val="single"/>
        </w:rPr>
        <w:t>a) Gamme de produits finis liée au projet</w:t>
      </w:r>
      <w:r w:rsidRPr="00A751DE">
        <w:rPr>
          <w:rFonts w:asciiTheme="majorHAnsi" w:hAnsiTheme="majorHAnsi" w:cstheme="majorHAnsi"/>
          <w:b/>
        </w:rPr>
        <w:t> :</w:t>
      </w:r>
    </w:p>
    <w:p w14:paraId="43ABE1A9" w14:textId="77777777" w:rsidR="00510D31" w:rsidRPr="00A751DE" w:rsidRDefault="00510D31" w:rsidP="00510D31">
      <w:pPr>
        <w:pStyle w:val="normalformulaire"/>
        <w:rPr>
          <w:rFonts w:asciiTheme="majorHAnsi" w:hAnsiTheme="majorHAnsi" w:cstheme="majorHAnsi"/>
          <w:b/>
          <w:color w:val="80808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3"/>
        <w:gridCol w:w="1335"/>
        <w:gridCol w:w="1336"/>
        <w:gridCol w:w="1336"/>
        <w:gridCol w:w="1336"/>
        <w:gridCol w:w="1336"/>
      </w:tblGrid>
      <w:tr w:rsidR="00510D31" w:rsidRPr="00A751DE" w14:paraId="5D0FBB42" w14:textId="77777777" w:rsidTr="00137ED0">
        <w:trPr>
          <w:trHeight w:val="338"/>
        </w:trPr>
        <w:tc>
          <w:tcPr>
            <w:tcW w:w="2802" w:type="dxa"/>
          </w:tcPr>
          <w:p w14:paraId="33FCF387" w14:textId="77777777" w:rsidR="00510D31" w:rsidRPr="00A751DE" w:rsidRDefault="00510D31" w:rsidP="00137ED0">
            <w:pPr>
              <w:pStyle w:val="normalformulaire"/>
              <w:spacing w:before="120"/>
              <w:jc w:val="center"/>
              <w:rPr>
                <w:rFonts w:asciiTheme="majorHAnsi" w:hAnsiTheme="majorHAnsi" w:cstheme="majorHAnsi"/>
                <w:b/>
                <w:szCs w:val="16"/>
              </w:rPr>
            </w:pPr>
            <w:r w:rsidRPr="00A751DE">
              <w:rPr>
                <w:rFonts w:asciiTheme="majorHAnsi" w:hAnsiTheme="majorHAnsi" w:cstheme="majorHAnsi"/>
                <w:b/>
                <w:szCs w:val="16"/>
              </w:rPr>
              <w:t xml:space="preserve">Volume de produits finis </w:t>
            </w:r>
          </w:p>
        </w:tc>
        <w:tc>
          <w:tcPr>
            <w:tcW w:w="1530" w:type="dxa"/>
            <w:vAlign w:val="center"/>
          </w:tcPr>
          <w:p w14:paraId="0A174170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proofErr w:type="gramStart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n</w:t>
            </w:r>
            <w:proofErr w:type="gramEnd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-2</w:t>
            </w:r>
          </w:p>
        </w:tc>
        <w:tc>
          <w:tcPr>
            <w:tcW w:w="1531" w:type="dxa"/>
            <w:vAlign w:val="center"/>
          </w:tcPr>
          <w:p w14:paraId="39360C6D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proofErr w:type="gramStart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n</w:t>
            </w:r>
            <w:proofErr w:type="gramEnd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-1</w:t>
            </w:r>
          </w:p>
        </w:tc>
        <w:tc>
          <w:tcPr>
            <w:tcW w:w="1531" w:type="dxa"/>
            <w:vAlign w:val="center"/>
          </w:tcPr>
          <w:p w14:paraId="698787EA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proofErr w:type="gramStart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en</w:t>
            </w:r>
            <w:proofErr w:type="gramEnd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 xml:space="preserve"> cours</w:t>
            </w:r>
          </w:p>
        </w:tc>
        <w:tc>
          <w:tcPr>
            <w:tcW w:w="1531" w:type="dxa"/>
            <w:vAlign w:val="center"/>
          </w:tcPr>
          <w:p w14:paraId="0F75FF71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proofErr w:type="gramStart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n</w:t>
            </w:r>
            <w:proofErr w:type="gramEnd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+1</w:t>
            </w:r>
          </w:p>
        </w:tc>
        <w:tc>
          <w:tcPr>
            <w:tcW w:w="1531" w:type="dxa"/>
            <w:vAlign w:val="center"/>
          </w:tcPr>
          <w:p w14:paraId="3CD546F3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proofErr w:type="gramStart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n</w:t>
            </w:r>
            <w:proofErr w:type="gramEnd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+2</w:t>
            </w:r>
          </w:p>
        </w:tc>
      </w:tr>
      <w:tr w:rsidR="00510D31" w:rsidRPr="00A751DE" w14:paraId="76A9747B" w14:textId="77777777" w:rsidTr="00137ED0">
        <w:trPr>
          <w:trHeight w:val="338"/>
        </w:trPr>
        <w:tc>
          <w:tcPr>
            <w:tcW w:w="2802" w:type="dxa"/>
          </w:tcPr>
          <w:p w14:paraId="3F8FAACB" w14:textId="77777777" w:rsidR="00510D31" w:rsidRPr="00A751DE" w:rsidRDefault="00510D31" w:rsidP="00137ED0">
            <w:pPr>
              <w:pStyle w:val="normalformulaire"/>
              <w:spacing w:before="120"/>
              <w:jc w:val="left"/>
              <w:rPr>
                <w:rFonts w:asciiTheme="majorHAnsi" w:hAnsiTheme="majorHAnsi" w:cstheme="majorHAnsi"/>
                <w:szCs w:val="16"/>
              </w:rPr>
            </w:pPr>
            <w:r w:rsidRPr="00A751DE">
              <w:rPr>
                <w:rFonts w:asciiTheme="majorHAnsi" w:hAnsiTheme="majorHAnsi" w:cstheme="majorHAnsi"/>
                <w:szCs w:val="16"/>
              </w:rPr>
              <w:t>AB</w:t>
            </w:r>
          </w:p>
        </w:tc>
        <w:tc>
          <w:tcPr>
            <w:tcW w:w="1530" w:type="dxa"/>
          </w:tcPr>
          <w:p w14:paraId="05980318" w14:textId="77777777" w:rsidR="00510D31" w:rsidRPr="00A751DE" w:rsidRDefault="00510D31" w:rsidP="00137ED0">
            <w:pPr>
              <w:pStyle w:val="normalformulaire"/>
              <w:spacing w:before="120"/>
              <w:jc w:val="center"/>
              <w:rPr>
                <w:rFonts w:asciiTheme="majorHAnsi" w:hAnsiTheme="majorHAnsi" w:cstheme="majorHAnsi"/>
                <w:color w:val="808080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bookmarkStart w:id="1" w:name="Texte91"/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end"/>
            </w:r>
            <w:bookmarkEnd w:id="1"/>
          </w:p>
        </w:tc>
        <w:tc>
          <w:tcPr>
            <w:tcW w:w="1531" w:type="dxa"/>
          </w:tcPr>
          <w:p w14:paraId="33BB5EED" w14:textId="77777777" w:rsidR="00510D31" w:rsidRPr="00A751DE" w:rsidRDefault="00510D31" w:rsidP="00137ED0">
            <w:pPr>
              <w:pStyle w:val="normalformulaire"/>
              <w:spacing w:before="120"/>
              <w:jc w:val="center"/>
              <w:rPr>
                <w:rFonts w:asciiTheme="majorHAnsi" w:hAnsiTheme="majorHAnsi" w:cstheme="majorHAnsi"/>
                <w:color w:val="808080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end"/>
            </w:r>
          </w:p>
        </w:tc>
        <w:tc>
          <w:tcPr>
            <w:tcW w:w="1531" w:type="dxa"/>
          </w:tcPr>
          <w:p w14:paraId="36356E35" w14:textId="77777777" w:rsidR="00510D31" w:rsidRPr="00A751DE" w:rsidRDefault="00510D31" w:rsidP="00137ED0">
            <w:pPr>
              <w:pStyle w:val="normalformulaire"/>
              <w:spacing w:before="120"/>
              <w:jc w:val="center"/>
              <w:rPr>
                <w:rFonts w:asciiTheme="majorHAnsi" w:hAnsiTheme="majorHAnsi" w:cstheme="majorHAnsi"/>
                <w:color w:val="808080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end"/>
            </w:r>
          </w:p>
        </w:tc>
        <w:tc>
          <w:tcPr>
            <w:tcW w:w="1531" w:type="dxa"/>
          </w:tcPr>
          <w:p w14:paraId="3AD1C55D" w14:textId="77777777" w:rsidR="00510D31" w:rsidRPr="00A751DE" w:rsidRDefault="00510D31" w:rsidP="00137ED0">
            <w:pPr>
              <w:pStyle w:val="normalformulaire"/>
              <w:spacing w:before="120"/>
              <w:jc w:val="center"/>
              <w:rPr>
                <w:rFonts w:asciiTheme="majorHAnsi" w:hAnsiTheme="majorHAnsi" w:cstheme="majorHAnsi"/>
                <w:color w:val="808080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end"/>
            </w:r>
          </w:p>
        </w:tc>
        <w:tc>
          <w:tcPr>
            <w:tcW w:w="1531" w:type="dxa"/>
          </w:tcPr>
          <w:p w14:paraId="1C8D6006" w14:textId="77777777" w:rsidR="00510D31" w:rsidRPr="00A751DE" w:rsidRDefault="00510D31" w:rsidP="00137ED0">
            <w:pPr>
              <w:pStyle w:val="normalformulaire"/>
              <w:spacing w:before="120"/>
              <w:jc w:val="center"/>
              <w:rPr>
                <w:rFonts w:asciiTheme="majorHAnsi" w:hAnsiTheme="majorHAnsi" w:cstheme="majorHAnsi"/>
                <w:color w:val="808080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end"/>
            </w:r>
          </w:p>
        </w:tc>
      </w:tr>
      <w:tr w:rsidR="00510D31" w:rsidRPr="00A751DE" w14:paraId="2B8EA767" w14:textId="77777777" w:rsidTr="00137ED0">
        <w:trPr>
          <w:trHeight w:val="338"/>
        </w:trPr>
        <w:tc>
          <w:tcPr>
            <w:tcW w:w="2802" w:type="dxa"/>
          </w:tcPr>
          <w:p w14:paraId="5DE69CA0" w14:textId="77777777" w:rsidR="00510D31" w:rsidRPr="00A751DE" w:rsidRDefault="00510D31" w:rsidP="00137ED0">
            <w:pPr>
              <w:pStyle w:val="normalformulaire"/>
              <w:spacing w:before="120"/>
              <w:jc w:val="left"/>
              <w:rPr>
                <w:rFonts w:asciiTheme="majorHAnsi" w:hAnsiTheme="majorHAnsi" w:cstheme="majorHAnsi"/>
                <w:szCs w:val="16"/>
              </w:rPr>
            </w:pPr>
            <w:r w:rsidRPr="00A751DE">
              <w:rPr>
                <w:rFonts w:asciiTheme="majorHAnsi" w:hAnsiTheme="majorHAnsi" w:cstheme="majorHAnsi"/>
                <w:szCs w:val="16"/>
              </w:rPr>
              <w:t>Sous SIQO (préciser)</w:t>
            </w:r>
          </w:p>
        </w:tc>
        <w:tc>
          <w:tcPr>
            <w:tcW w:w="1530" w:type="dxa"/>
          </w:tcPr>
          <w:p w14:paraId="73138F65" w14:textId="77777777" w:rsidR="00510D31" w:rsidRPr="00A751DE" w:rsidRDefault="00510D31" w:rsidP="00137ED0">
            <w:pPr>
              <w:pStyle w:val="normalformulaire"/>
              <w:spacing w:before="120"/>
              <w:jc w:val="center"/>
              <w:rPr>
                <w:rFonts w:asciiTheme="majorHAnsi" w:hAnsiTheme="majorHAnsi" w:cstheme="majorHAnsi"/>
                <w:color w:val="808080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end"/>
            </w:r>
          </w:p>
        </w:tc>
        <w:tc>
          <w:tcPr>
            <w:tcW w:w="1531" w:type="dxa"/>
          </w:tcPr>
          <w:p w14:paraId="50711DC3" w14:textId="77777777" w:rsidR="00510D31" w:rsidRPr="00A751DE" w:rsidRDefault="00510D31" w:rsidP="00137ED0">
            <w:pPr>
              <w:pStyle w:val="normalformulaire"/>
              <w:spacing w:before="120"/>
              <w:jc w:val="center"/>
              <w:rPr>
                <w:rFonts w:asciiTheme="majorHAnsi" w:hAnsiTheme="majorHAnsi" w:cstheme="majorHAnsi"/>
                <w:color w:val="808080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end"/>
            </w:r>
          </w:p>
        </w:tc>
        <w:tc>
          <w:tcPr>
            <w:tcW w:w="1531" w:type="dxa"/>
          </w:tcPr>
          <w:p w14:paraId="1E8F9649" w14:textId="77777777" w:rsidR="00510D31" w:rsidRPr="00A751DE" w:rsidRDefault="00510D31" w:rsidP="00137ED0">
            <w:pPr>
              <w:pStyle w:val="normalformulaire"/>
              <w:spacing w:before="120"/>
              <w:jc w:val="center"/>
              <w:rPr>
                <w:rFonts w:asciiTheme="majorHAnsi" w:hAnsiTheme="majorHAnsi" w:cstheme="majorHAnsi"/>
                <w:color w:val="808080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end"/>
            </w:r>
          </w:p>
        </w:tc>
        <w:tc>
          <w:tcPr>
            <w:tcW w:w="1531" w:type="dxa"/>
          </w:tcPr>
          <w:p w14:paraId="05853D33" w14:textId="77777777" w:rsidR="00510D31" w:rsidRPr="00A751DE" w:rsidRDefault="00510D31" w:rsidP="00137ED0">
            <w:pPr>
              <w:pStyle w:val="normalformulaire"/>
              <w:spacing w:before="120"/>
              <w:jc w:val="center"/>
              <w:rPr>
                <w:rFonts w:asciiTheme="majorHAnsi" w:hAnsiTheme="majorHAnsi" w:cstheme="majorHAnsi"/>
                <w:color w:val="808080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end"/>
            </w:r>
          </w:p>
        </w:tc>
        <w:tc>
          <w:tcPr>
            <w:tcW w:w="1531" w:type="dxa"/>
          </w:tcPr>
          <w:p w14:paraId="6389765D" w14:textId="77777777" w:rsidR="00510D31" w:rsidRPr="00A751DE" w:rsidRDefault="00510D31" w:rsidP="00137ED0">
            <w:pPr>
              <w:pStyle w:val="normalformulaire"/>
              <w:spacing w:before="120"/>
              <w:jc w:val="center"/>
              <w:rPr>
                <w:rFonts w:asciiTheme="majorHAnsi" w:hAnsiTheme="majorHAnsi" w:cstheme="majorHAnsi"/>
                <w:color w:val="808080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end"/>
            </w:r>
          </w:p>
        </w:tc>
      </w:tr>
      <w:tr w:rsidR="00510D31" w:rsidRPr="00A751DE" w14:paraId="012F46C4" w14:textId="77777777" w:rsidTr="00137ED0">
        <w:trPr>
          <w:trHeight w:val="338"/>
        </w:trPr>
        <w:tc>
          <w:tcPr>
            <w:tcW w:w="2802" w:type="dxa"/>
          </w:tcPr>
          <w:p w14:paraId="1AB8D730" w14:textId="77777777" w:rsidR="00510D31" w:rsidRPr="00A751DE" w:rsidRDefault="00510D31" w:rsidP="00137ED0">
            <w:pPr>
              <w:pStyle w:val="normalformulaire"/>
              <w:spacing w:before="120"/>
              <w:jc w:val="left"/>
              <w:rPr>
                <w:rFonts w:asciiTheme="majorHAnsi" w:hAnsiTheme="majorHAnsi" w:cstheme="majorHAnsi"/>
                <w:szCs w:val="16"/>
              </w:rPr>
            </w:pPr>
          </w:p>
        </w:tc>
        <w:tc>
          <w:tcPr>
            <w:tcW w:w="1530" w:type="dxa"/>
          </w:tcPr>
          <w:p w14:paraId="40240BD4" w14:textId="77777777" w:rsidR="00510D31" w:rsidRPr="00A751DE" w:rsidRDefault="00510D31" w:rsidP="00137ED0">
            <w:pPr>
              <w:pStyle w:val="normalformulaire"/>
              <w:spacing w:before="120"/>
              <w:jc w:val="center"/>
              <w:rPr>
                <w:rFonts w:asciiTheme="majorHAnsi" w:hAnsiTheme="majorHAnsi" w:cstheme="majorHAnsi"/>
                <w:color w:val="808080"/>
                <w:szCs w:val="16"/>
              </w:rPr>
            </w:pPr>
          </w:p>
        </w:tc>
        <w:tc>
          <w:tcPr>
            <w:tcW w:w="1531" w:type="dxa"/>
          </w:tcPr>
          <w:p w14:paraId="41E6911E" w14:textId="77777777" w:rsidR="00510D31" w:rsidRPr="00A751DE" w:rsidRDefault="00510D31" w:rsidP="00137ED0">
            <w:pPr>
              <w:pStyle w:val="normalformulaire"/>
              <w:spacing w:before="120"/>
              <w:jc w:val="center"/>
              <w:rPr>
                <w:rFonts w:asciiTheme="majorHAnsi" w:hAnsiTheme="majorHAnsi" w:cstheme="majorHAnsi"/>
                <w:color w:val="808080"/>
                <w:szCs w:val="16"/>
              </w:rPr>
            </w:pPr>
          </w:p>
        </w:tc>
        <w:tc>
          <w:tcPr>
            <w:tcW w:w="1531" w:type="dxa"/>
          </w:tcPr>
          <w:p w14:paraId="455A0237" w14:textId="77777777" w:rsidR="00510D31" w:rsidRPr="00A751DE" w:rsidRDefault="00510D31" w:rsidP="00137ED0">
            <w:pPr>
              <w:pStyle w:val="normalformulaire"/>
              <w:spacing w:before="120"/>
              <w:jc w:val="center"/>
              <w:rPr>
                <w:rFonts w:asciiTheme="majorHAnsi" w:hAnsiTheme="majorHAnsi" w:cstheme="majorHAnsi"/>
                <w:color w:val="808080"/>
                <w:szCs w:val="16"/>
              </w:rPr>
            </w:pPr>
          </w:p>
        </w:tc>
        <w:tc>
          <w:tcPr>
            <w:tcW w:w="1531" w:type="dxa"/>
          </w:tcPr>
          <w:p w14:paraId="2913DB69" w14:textId="77777777" w:rsidR="00510D31" w:rsidRPr="00A751DE" w:rsidRDefault="00510D31" w:rsidP="00137ED0">
            <w:pPr>
              <w:pStyle w:val="normalformulaire"/>
              <w:spacing w:before="120"/>
              <w:jc w:val="center"/>
              <w:rPr>
                <w:rFonts w:asciiTheme="majorHAnsi" w:hAnsiTheme="majorHAnsi" w:cstheme="majorHAnsi"/>
                <w:color w:val="808080"/>
                <w:szCs w:val="16"/>
              </w:rPr>
            </w:pPr>
          </w:p>
        </w:tc>
        <w:tc>
          <w:tcPr>
            <w:tcW w:w="1531" w:type="dxa"/>
          </w:tcPr>
          <w:p w14:paraId="79D52667" w14:textId="77777777" w:rsidR="00510D31" w:rsidRPr="00A751DE" w:rsidRDefault="00510D31" w:rsidP="00137ED0">
            <w:pPr>
              <w:pStyle w:val="normalformulaire"/>
              <w:spacing w:before="120"/>
              <w:jc w:val="center"/>
              <w:rPr>
                <w:rFonts w:asciiTheme="majorHAnsi" w:hAnsiTheme="majorHAnsi" w:cstheme="majorHAnsi"/>
                <w:color w:val="808080"/>
                <w:szCs w:val="16"/>
              </w:rPr>
            </w:pPr>
          </w:p>
        </w:tc>
      </w:tr>
      <w:tr w:rsidR="00510D31" w:rsidRPr="00A751DE" w14:paraId="4C6B38C3" w14:textId="77777777" w:rsidTr="00137ED0">
        <w:trPr>
          <w:trHeight w:val="338"/>
        </w:trPr>
        <w:tc>
          <w:tcPr>
            <w:tcW w:w="2802" w:type="dxa"/>
          </w:tcPr>
          <w:p w14:paraId="0DBA7EBC" w14:textId="77777777" w:rsidR="00510D31" w:rsidRPr="00A751DE" w:rsidRDefault="00510D31" w:rsidP="00137ED0">
            <w:pPr>
              <w:pStyle w:val="normalformulaire"/>
              <w:spacing w:before="120"/>
              <w:jc w:val="left"/>
              <w:rPr>
                <w:rFonts w:asciiTheme="majorHAnsi" w:hAnsiTheme="majorHAnsi" w:cstheme="majorHAnsi"/>
                <w:szCs w:val="16"/>
              </w:rPr>
            </w:pPr>
            <w:r w:rsidRPr="00A751DE">
              <w:rPr>
                <w:rFonts w:asciiTheme="majorHAnsi" w:hAnsiTheme="majorHAnsi" w:cstheme="majorHAnsi"/>
                <w:szCs w:val="16"/>
              </w:rPr>
              <w:t>Sans SIQO</w:t>
            </w:r>
          </w:p>
        </w:tc>
        <w:tc>
          <w:tcPr>
            <w:tcW w:w="1530" w:type="dxa"/>
          </w:tcPr>
          <w:p w14:paraId="469CA83F" w14:textId="77777777" w:rsidR="00510D31" w:rsidRPr="00A751DE" w:rsidRDefault="00510D31" w:rsidP="00137ED0">
            <w:pPr>
              <w:pStyle w:val="normalformulaire"/>
              <w:spacing w:before="120"/>
              <w:jc w:val="center"/>
              <w:rPr>
                <w:rFonts w:asciiTheme="majorHAnsi" w:hAnsiTheme="majorHAnsi" w:cstheme="majorHAnsi"/>
                <w:color w:val="808080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end"/>
            </w:r>
          </w:p>
        </w:tc>
        <w:tc>
          <w:tcPr>
            <w:tcW w:w="1531" w:type="dxa"/>
          </w:tcPr>
          <w:p w14:paraId="02EF55D7" w14:textId="77777777" w:rsidR="00510D31" w:rsidRPr="00A751DE" w:rsidRDefault="00510D31" w:rsidP="00137ED0">
            <w:pPr>
              <w:pStyle w:val="normalformulaire"/>
              <w:spacing w:before="120"/>
              <w:jc w:val="center"/>
              <w:rPr>
                <w:rFonts w:asciiTheme="majorHAnsi" w:hAnsiTheme="majorHAnsi" w:cstheme="majorHAnsi"/>
                <w:color w:val="808080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end"/>
            </w:r>
          </w:p>
        </w:tc>
        <w:tc>
          <w:tcPr>
            <w:tcW w:w="1531" w:type="dxa"/>
          </w:tcPr>
          <w:p w14:paraId="32BCC5EA" w14:textId="77777777" w:rsidR="00510D31" w:rsidRPr="00A751DE" w:rsidRDefault="00510D31" w:rsidP="00137ED0">
            <w:pPr>
              <w:pStyle w:val="normalformulaire"/>
              <w:spacing w:before="120"/>
              <w:jc w:val="center"/>
              <w:rPr>
                <w:rFonts w:asciiTheme="majorHAnsi" w:hAnsiTheme="majorHAnsi" w:cstheme="majorHAnsi"/>
                <w:color w:val="808080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end"/>
            </w:r>
          </w:p>
        </w:tc>
        <w:tc>
          <w:tcPr>
            <w:tcW w:w="1531" w:type="dxa"/>
          </w:tcPr>
          <w:p w14:paraId="0F016D51" w14:textId="77777777" w:rsidR="00510D31" w:rsidRPr="00A751DE" w:rsidRDefault="00510D31" w:rsidP="00137ED0">
            <w:pPr>
              <w:pStyle w:val="normalformulaire"/>
              <w:spacing w:before="120"/>
              <w:jc w:val="center"/>
              <w:rPr>
                <w:rFonts w:asciiTheme="majorHAnsi" w:hAnsiTheme="majorHAnsi" w:cstheme="majorHAnsi"/>
                <w:color w:val="808080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end"/>
            </w:r>
          </w:p>
        </w:tc>
        <w:tc>
          <w:tcPr>
            <w:tcW w:w="1531" w:type="dxa"/>
          </w:tcPr>
          <w:p w14:paraId="44CB7599" w14:textId="77777777" w:rsidR="00510D31" w:rsidRPr="00A751DE" w:rsidRDefault="00510D31" w:rsidP="00137ED0">
            <w:pPr>
              <w:pStyle w:val="normalformulaire"/>
              <w:spacing w:before="120"/>
              <w:jc w:val="center"/>
              <w:rPr>
                <w:rFonts w:asciiTheme="majorHAnsi" w:hAnsiTheme="majorHAnsi" w:cstheme="majorHAnsi"/>
                <w:color w:val="808080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end"/>
            </w:r>
          </w:p>
        </w:tc>
      </w:tr>
      <w:tr w:rsidR="00510D31" w:rsidRPr="00A751DE" w14:paraId="744A4555" w14:textId="77777777" w:rsidTr="00137ED0">
        <w:trPr>
          <w:trHeight w:val="338"/>
        </w:trPr>
        <w:tc>
          <w:tcPr>
            <w:tcW w:w="2802" w:type="dxa"/>
          </w:tcPr>
          <w:p w14:paraId="486D63EF" w14:textId="77777777" w:rsidR="00510D31" w:rsidRPr="00A751DE" w:rsidRDefault="00510D31" w:rsidP="00137ED0">
            <w:pPr>
              <w:pStyle w:val="normalformulaire"/>
              <w:spacing w:before="120"/>
              <w:jc w:val="left"/>
              <w:rPr>
                <w:rFonts w:asciiTheme="majorHAnsi" w:hAnsiTheme="majorHAnsi" w:cstheme="majorHAnsi"/>
                <w:b/>
                <w:szCs w:val="16"/>
              </w:rPr>
            </w:pPr>
            <w:r w:rsidRPr="00A751DE">
              <w:rPr>
                <w:rFonts w:asciiTheme="majorHAnsi" w:hAnsiTheme="majorHAnsi" w:cstheme="majorHAnsi"/>
                <w:b/>
                <w:szCs w:val="16"/>
              </w:rPr>
              <w:t xml:space="preserve">Volume total </w:t>
            </w:r>
          </w:p>
        </w:tc>
        <w:tc>
          <w:tcPr>
            <w:tcW w:w="1530" w:type="dxa"/>
          </w:tcPr>
          <w:p w14:paraId="279FB286" w14:textId="77777777" w:rsidR="00510D31" w:rsidRPr="00A751DE" w:rsidRDefault="00510D31" w:rsidP="00137ED0">
            <w:pPr>
              <w:pStyle w:val="normalformulaire"/>
              <w:spacing w:before="120"/>
              <w:jc w:val="center"/>
              <w:rPr>
                <w:rFonts w:asciiTheme="majorHAnsi" w:hAnsiTheme="majorHAnsi" w:cstheme="majorHAnsi"/>
                <w:b/>
                <w:color w:val="808080"/>
                <w:szCs w:val="16"/>
              </w:rPr>
            </w:pPr>
            <w:r w:rsidRPr="00A751DE">
              <w:rPr>
                <w:rFonts w:asciiTheme="majorHAnsi" w:hAnsiTheme="majorHAnsi" w:cstheme="majorHAnsi"/>
                <w:b/>
                <w:color w:val="808080"/>
                <w:szCs w:val="16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b/>
                <w:color w:val="808080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b/>
                <w:color w:val="808080"/>
                <w:szCs w:val="16"/>
              </w:rPr>
            </w:r>
            <w:r w:rsidRPr="00A751DE">
              <w:rPr>
                <w:rFonts w:asciiTheme="majorHAnsi" w:hAnsiTheme="majorHAnsi" w:cstheme="majorHAnsi"/>
                <w:b/>
                <w:color w:val="808080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color w:val="808080"/>
                <w:szCs w:val="16"/>
              </w:rPr>
              <w:fldChar w:fldCharType="end"/>
            </w:r>
          </w:p>
        </w:tc>
        <w:tc>
          <w:tcPr>
            <w:tcW w:w="1531" w:type="dxa"/>
          </w:tcPr>
          <w:p w14:paraId="34908B55" w14:textId="77777777" w:rsidR="00510D31" w:rsidRPr="00A751DE" w:rsidRDefault="00510D31" w:rsidP="00137ED0">
            <w:pPr>
              <w:pStyle w:val="normalformulaire"/>
              <w:spacing w:before="120"/>
              <w:jc w:val="center"/>
              <w:rPr>
                <w:rFonts w:asciiTheme="majorHAnsi" w:hAnsiTheme="majorHAnsi" w:cstheme="majorHAnsi"/>
                <w:b/>
                <w:color w:val="808080"/>
                <w:szCs w:val="16"/>
              </w:rPr>
            </w:pPr>
            <w:r w:rsidRPr="00A751DE">
              <w:rPr>
                <w:rFonts w:asciiTheme="majorHAnsi" w:hAnsiTheme="majorHAnsi" w:cstheme="majorHAnsi"/>
                <w:b/>
                <w:color w:val="808080"/>
                <w:szCs w:val="16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b/>
                <w:color w:val="808080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b/>
                <w:color w:val="808080"/>
                <w:szCs w:val="16"/>
              </w:rPr>
            </w:r>
            <w:r w:rsidRPr="00A751DE">
              <w:rPr>
                <w:rFonts w:asciiTheme="majorHAnsi" w:hAnsiTheme="majorHAnsi" w:cstheme="majorHAnsi"/>
                <w:b/>
                <w:color w:val="808080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color w:val="808080"/>
                <w:szCs w:val="16"/>
              </w:rPr>
              <w:fldChar w:fldCharType="end"/>
            </w:r>
          </w:p>
        </w:tc>
        <w:tc>
          <w:tcPr>
            <w:tcW w:w="1531" w:type="dxa"/>
          </w:tcPr>
          <w:p w14:paraId="283E0EC0" w14:textId="77777777" w:rsidR="00510D31" w:rsidRPr="00A751DE" w:rsidRDefault="00510D31" w:rsidP="00137ED0">
            <w:pPr>
              <w:pStyle w:val="normalformulaire"/>
              <w:spacing w:before="120"/>
              <w:jc w:val="center"/>
              <w:rPr>
                <w:rFonts w:asciiTheme="majorHAnsi" w:hAnsiTheme="majorHAnsi" w:cstheme="majorHAnsi"/>
                <w:b/>
                <w:color w:val="808080"/>
                <w:szCs w:val="16"/>
              </w:rPr>
            </w:pPr>
            <w:r w:rsidRPr="00A751DE">
              <w:rPr>
                <w:rFonts w:asciiTheme="majorHAnsi" w:hAnsiTheme="majorHAnsi" w:cstheme="majorHAnsi"/>
                <w:b/>
                <w:color w:val="808080"/>
                <w:szCs w:val="16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b/>
                <w:color w:val="808080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b/>
                <w:color w:val="808080"/>
                <w:szCs w:val="16"/>
              </w:rPr>
            </w:r>
            <w:r w:rsidRPr="00A751DE">
              <w:rPr>
                <w:rFonts w:asciiTheme="majorHAnsi" w:hAnsiTheme="majorHAnsi" w:cstheme="majorHAnsi"/>
                <w:b/>
                <w:color w:val="808080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color w:val="808080"/>
                <w:szCs w:val="16"/>
              </w:rPr>
              <w:fldChar w:fldCharType="end"/>
            </w:r>
          </w:p>
        </w:tc>
        <w:tc>
          <w:tcPr>
            <w:tcW w:w="1531" w:type="dxa"/>
          </w:tcPr>
          <w:p w14:paraId="6FC8B18A" w14:textId="77777777" w:rsidR="00510D31" w:rsidRPr="00A751DE" w:rsidRDefault="00510D31" w:rsidP="00137ED0">
            <w:pPr>
              <w:pStyle w:val="normalformulaire"/>
              <w:spacing w:before="120"/>
              <w:jc w:val="center"/>
              <w:rPr>
                <w:rFonts w:asciiTheme="majorHAnsi" w:hAnsiTheme="majorHAnsi" w:cstheme="majorHAnsi"/>
                <w:b/>
                <w:color w:val="808080"/>
                <w:szCs w:val="16"/>
              </w:rPr>
            </w:pPr>
            <w:r w:rsidRPr="00A751DE">
              <w:rPr>
                <w:rFonts w:asciiTheme="majorHAnsi" w:hAnsiTheme="majorHAnsi" w:cstheme="majorHAnsi"/>
                <w:b/>
                <w:color w:val="808080"/>
                <w:szCs w:val="16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b/>
                <w:color w:val="808080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b/>
                <w:color w:val="808080"/>
                <w:szCs w:val="16"/>
              </w:rPr>
            </w:r>
            <w:r w:rsidRPr="00A751DE">
              <w:rPr>
                <w:rFonts w:asciiTheme="majorHAnsi" w:hAnsiTheme="majorHAnsi" w:cstheme="majorHAnsi"/>
                <w:b/>
                <w:color w:val="808080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color w:val="808080"/>
                <w:szCs w:val="16"/>
              </w:rPr>
              <w:fldChar w:fldCharType="end"/>
            </w:r>
          </w:p>
        </w:tc>
        <w:tc>
          <w:tcPr>
            <w:tcW w:w="1531" w:type="dxa"/>
          </w:tcPr>
          <w:p w14:paraId="014FFA84" w14:textId="77777777" w:rsidR="00510D31" w:rsidRPr="00A751DE" w:rsidRDefault="00510D31" w:rsidP="00137ED0">
            <w:pPr>
              <w:pStyle w:val="normalformulaire"/>
              <w:spacing w:before="120"/>
              <w:jc w:val="center"/>
              <w:rPr>
                <w:rFonts w:asciiTheme="majorHAnsi" w:hAnsiTheme="majorHAnsi" w:cstheme="majorHAnsi"/>
                <w:b/>
                <w:color w:val="808080"/>
                <w:szCs w:val="16"/>
              </w:rPr>
            </w:pPr>
            <w:r w:rsidRPr="00A751DE">
              <w:rPr>
                <w:rFonts w:asciiTheme="majorHAnsi" w:hAnsiTheme="majorHAnsi" w:cstheme="majorHAnsi"/>
                <w:b/>
                <w:color w:val="808080"/>
                <w:szCs w:val="16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b/>
                <w:color w:val="808080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b/>
                <w:color w:val="808080"/>
                <w:szCs w:val="16"/>
              </w:rPr>
            </w:r>
            <w:r w:rsidRPr="00A751DE">
              <w:rPr>
                <w:rFonts w:asciiTheme="majorHAnsi" w:hAnsiTheme="majorHAnsi" w:cstheme="majorHAnsi"/>
                <w:b/>
                <w:color w:val="808080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color w:val="808080"/>
                <w:szCs w:val="16"/>
              </w:rPr>
              <w:fldChar w:fldCharType="end"/>
            </w:r>
          </w:p>
        </w:tc>
      </w:tr>
    </w:tbl>
    <w:p w14:paraId="6052D499" w14:textId="77777777" w:rsidR="00510D31" w:rsidRPr="00A751DE" w:rsidRDefault="00510D31" w:rsidP="00510D31">
      <w:pPr>
        <w:pStyle w:val="normalformulaire"/>
        <w:rPr>
          <w:rFonts w:asciiTheme="majorHAnsi" w:hAnsiTheme="majorHAnsi" w:cstheme="majorHAnsi"/>
          <w:b/>
          <w:color w:val="808080"/>
          <w:u w:val="single"/>
        </w:rPr>
      </w:pPr>
    </w:p>
    <w:p w14:paraId="4B538C67" w14:textId="237C48CA" w:rsidR="00294F49" w:rsidRPr="00A751DE" w:rsidRDefault="00294F49" w:rsidP="00294F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  <w:sz w:val="16"/>
          <w:szCs w:val="16"/>
        </w:rPr>
      </w:pPr>
      <w:r w:rsidRPr="00294F49">
        <w:rPr>
          <w:rFonts w:asciiTheme="majorHAnsi" w:hAnsiTheme="majorHAnsi" w:cstheme="majorHAnsi"/>
          <w:sz w:val="16"/>
          <w:szCs w:val="16"/>
        </w:rPr>
        <w:t xml:space="preserve">Commentaire : </w:t>
      </w:r>
    </w:p>
    <w:p w14:paraId="5F3E28A1" w14:textId="77777777" w:rsidR="00294F49" w:rsidRPr="00A751DE" w:rsidRDefault="00294F49" w:rsidP="00294F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6EA980D4" w14:textId="77777777" w:rsidR="00294F49" w:rsidRPr="00A751DE" w:rsidRDefault="00294F49" w:rsidP="00294F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77C024C5" w14:textId="77777777" w:rsidR="00294F49" w:rsidRPr="00A751DE" w:rsidRDefault="00294F49" w:rsidP="00294F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398695B9" w14:textId="77777777" w:rsidR="00A751DE" w:rsidRPr="00A751DE" w:rsidRDefault="00A751DE" w:rsidP="00510D31">
      <w:pPr>
        <w:pStyle w:val="normalformulaire"/>
        <w:rPr>
          <w:rFonts w:asciiTheme="majorHAnsi" w:hAnsiTheme="majorHAnsi" w:cstheme="majorHAnsi"/>
        </w:rPr>
      </w:pPr>
    </w:p>
    <w:p w14:paraId="09D4C554" w14:textId="77777777" w:rsidR="00510D31" w:rsidRPr="00A751DE" w:rsidRDefault="00510D31" w:rsidP="00510D31">
      <w:pPr>
        <w:pStyle w:val="normalformulaire"/>
        <w:rPr>
          <w:rFonts w:asciiTheme="majorHAnsi" w:hAnsiTheme="majorHAnsi" w:cstheme="majorHAnsi"/>
        </w:rPr>
      </w:pPr>
      <w:r w:rsidRPr="00A751DE">
        <w:rPr>
          <w:rFonts w:asciiTheme="majorHAnsi" w:hAnsiTheme="majorHAnsi" w:cstheme="majorHAnsi"/>
          <w:b/>
          <w:bCs/>
        </w:rPr>
        <w:t>b)</w:t>
      </w:r>
      <w:r w:rsidRPr="00A751DE">
        <w:rPr>
          <w:rFonts w:asciiTheme="majorHAnsi" w:hAnsiTheme="majorHAnsi" w:cstheme="majorHAnsi"/>
        </w:rPr>
        <w:t xml:space="preserve"> </w:t>
      </w:r>
      <w:r w:rsidRPr="00A751DE">
        <w:rPr>
          <w:rFonts w:asciiTheme="majorHAnsi" w:hAnsiTheme="majorHAnsi" w:cstheme="majorHAnsi"/>
          <w:b/>
          <w:szCs w:val="16"/>
          <w:u w:val="single"/>
        </w:rPr>
        <w:t>Volume des approvisionnements en produits agricoles primaires par origine géographique</w:t>
      </w:r>
      <w:r w:rsidRPr="00A751DE">
        <w:rPr>
          <w:rFonts w:asciiTheme="majorHAnsi" w:hAnsiTheme="majorHAnsi" w:cstheme="majorHAnsi"/>
          <w:b/>
          <w:szCs w:val="16"/>
        </w:rPr>
        <w:t xml:space="preserve"> :         </w:t>
      </w:r>
    </w:p>
    <w:p w14:paraId="42A2EC3A" w14:textId="77777777" w:rsidR="00510D31" w:rsidRPr="00A751DE" w:rsidRDefault="00510D31" w:rsidP="00510D31">
      <w:pPr>
        <w:pStyle w:val="normalformulaire"/>
        <w:rPr>
          <w:rFonts w:asciiTheme="majorHAnsi" w:hAnsiTheme="majorHAnsi" w:cstheme="maj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1301"/>
        <w:gridCol w:w="1301"/>
        <w:gridCol w:w="1301"/>
        <w:gridCol w:w="1301"/>
        <w:gridCol w:w="1301"/>
      </w:tblGrid>
      <w:tr w:rsidR="00510D31" w:rsidRPr="00A751DE" w14:paraId="3696B9ED" w14:textId="77777777" w:rsidTr="00137ED0">
        <w:trPr>
          <w:trHeight w:val="338"/>
        </w:trPr>
        <w:tc>
          <w:tcPr>
            <w:tcW w:w="2943" w:type="dxa"/>
          </w:tcPr>
          <w:p w14:paraId="7F4D3632" w14:textId="4261BBFA" w:rsidR="00510D31" w:rsidRPr="00A751DE" w:rsidRDefault="00510D31" w:rsidP="00137ED0">
            <w:pPr>
              <w:pStyle w:val="normalformulaire"/>
              <w:jc w:val="left"/>
              <w:rPr>
                <w:rFonts w:asciiTheme="majorHAnsi" w:hAnsiTheme="majorHAnsi" w:cstheme="majorHAnsi"/>
                <w:b/>
                <w:szCs w:val="16"/>
              </w:rPr>
            </w:pPr>
            <w:r w:rsidRPr="00A751DE">
              <w:rPr>
                <w:rFonts w:asciiTheme="majorHAnsi" w:hAnsiTheme="majorHAnsi" w:cstheme="majorHAnsi"/>
                <w:b/>
                <w:szCs w:val="16"/>
              </w:rPr>
              <w:t>Volume des approvisionnements en produits agricoles primaires par origine géographique</w:t>
            </w:r>
            <w:r w:rsidR="00A751DE">
              <w:rPr>
                <w:rFonts w:asciiTheme="majorHAnsi" w:hAnsiTheme="majorHAnsi" w:cstheme="majorHAnsi"/>
                <w:b/>
                <w:szCs w:val="16"/>
              </w:rPr>
              <w:t xml:space="preserve"> </w:t>
            </w:r>
            <w:r w:rsidRPr="00A751DE">
              <w:rPr>
                <w:rFonts w:asciiTheme="majorHAnsi" w:hAnsiTheme="majorHAnsi" w:cstheme="majorHAnsi"/>
                <w:b/>
                <w:szCs w:val="16"/>
              </w:rPr>
              <w:t>(</w:t>
            </w:r>
            <w:proofErr w:type="gramStart"/>
            <w:r w:rsidRPr="00A751DE">
              <w:rPr>
                <w:rFonts w:asciiTheme="majorHAnsi" w:hAnsiTheme="majorHAnsi" w:cstheme="majorHAnsi"/>
                <w:b/>
                <w:szCs w:val="16"/>
              </w:rPr>
              <w:t>unité:</w:t>
            </w:r>
            <w:proofErr w:type="gramEnd"/>
            <w:r w:rsidRPr="00A751DE">
              <w:rPr>
                <w:rFonts w:asciiTheme="majorHAnsi" w:hAnsiTheme="majorHAnsi" w:cstheme="majorHAnsi"/>
                <w:b/>
                <w:szCs w:val="16"/>
              </w:rPr>
              <w:t xml:space="preserve"> </w:t>
            </w:r>
            <w:r w:rsidRPr="00A751DE">
              <w:rPr>
                <w:rFonts w:asciiTheme="majorHAnsi" w:hAnsiTheme="majorHAnsi" w:cstheme="majorHAnsi"/>
                <w:b/>
                <w:szCs w:val="16"/>
              </w:rPr>
              <w:fldChar w:fldCharType="begin">
                <w:ffData>
                  <w:name w:val="Texte100"/>
                  <w:enabled/>
                  <w:calcOnExit w:val="0"/>
                  <w:textInput/>
                </w:ffData>
              </w:fldChar>
            </w:r>
            <w:bookmarkStart w:id="2" w:name="Texte100"/>
            <w:r w:rsidRPr="00A751DE">
              <w:rPr>
                <w:rFonts w:asciiTheme="majorHAnsi" w:hAnsiTheme="majorHAnsi" w:cstheme="majorHAnsi"/>
                <w:b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b/>
                <w:szCs w:val="16"/>
              </w:rPr>
            </w:r>
            <w:r w:rsidRPr="00A751DE">
              <w:rPr>
                <w:rFonts w:asciiTheme="majorHAnsi" w:hAnsiTheme="majorHAnsi" w:cstheme="majorHAnsi"/>
                <w:b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b/>
                <w:noProof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noProof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noProof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noProof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noProof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szCs w:val="16"/>
              </w:rPr>
              <w:fldChar w:fldCharType="end"/>
            </w:r>
            <w:bookmarkEnd w:id="2"/>
            <w:r w:rsidRPr="00A751DE">
              <w:rPr>
                <w:rFonts w:asciiTheme="majorHAnsi" w:hAnsiTheme="majorHAnsi" w:cstheme="majorHAnsi"/>
                <w:b/>
                <w:szCs w:val="16"/>
              </w:rPr>
              <w:t>)</w:t>
            </w:r>
          </w:p>
        </w:tc>
        <w:tc>
          <w:tcPr>
            <w:tcW w:w="1559" w:type="dxa"/>
            <w:vAlign w:val="center"/>
          </w:tcPr>
          <w:p w14:paraId="50252728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proofErr w:type="gramStart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n</w:t>
            </w:r>
            <w:proofErr w:type="gramEnd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-2</w:t>
            </w:r>
          </w:p>
        </w:tc>
        <w:tc>
          <w:tcPr>
            <w:tcW w:w="1559" w:type="dxa"/>
            <w:vAlign w:val="center"/>
          </w:tcPr>
          <w:p w14:paraId="3C5C0146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proofErr w:type="gramStart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n</w:t>
            </w:r>
            <w:proofErr w:type="gramEnd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-1</w:t>
            </w:r>
          </w:p>
        </w:tc>
        <w:tc>
          <w:tcPr>
            <w:tcW w:w="1560" w:type="dxa"/>
            <w:vAlign w:val="center"/>
          </w:tcPr>
          <w:p w14:paraId="30A9A8CE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proofErr w:type="gramStart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en</w:t>
            </w:r>
            <w:proofErr w:type="gramEnd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 xml:space="preserve"> cours</w:t>
            </w:r>
          </w:p>
        </w:tc>
        <w:tc>
          <w:tcPr>
            <w:tcW w:w="1559" w:type="dxa"/>
            <w:vAlign w:val="center"/>
          </w:tcPr>
          <w:p w14:paraId="77BDC086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proofErr w:type="gramStart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n</w:t>
            </w:r>
            <w:proofErr w:type="gramEnd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+1</w:t>
            </w:r>
          </w:p>
        </w:tc>
        <w:tc>
          <w:tcPr>
            <w:tcW w:w="1560" w:type="dxa"/>
            <w:vAlign w:val="center"/>
          </w:tcPr>
          <w:p w14:paraId="458FBEC7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proofErr w:type="gramStart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n</w:t>
            </w:r>
            <w:proofErr w:type="gramEnd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+2</w:t>
            </w:r>
          </w:p>
        </w:tc>
      </w:tr>
      <w:tr w:rsidR="00510D31" w:rsidRPr="00A751DE" w14:paraId="56A38832" w14:textId="77777777" w:rsidTr="00137ED0">
        <w:trPr>
          <w:trHeight w:val="338"/>
        </w:trPr>
        <w:tc>
          <w:tcPr>
            <w:tcW w:w="2943" w:type="dxa"/>
          </w:tcPr>
          <w:p w14:paraId="4F678693" w14:textId="77777777" w:rsidR="00510D31" w:rsidRPr="00A751DE" w:rsidRDefault="00510D31" w:rsidP="00137ED0">
            <w:pPr>
              <w:pStyle w:val="normalformulaire"/>
              <w:rPr>
                <w:rFonts w:asciiTheme="majorHAnsi" w:hAnsiTheme="majorHAnsi" w:cstheme="majorHAnsi"/>
                <w:color w:val="808080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bookmarkStart w:id="3" w:name="Texte97"/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end"/>
            </w:r>
            <w:bookmarkEnd w:id="3"/>
          </w:p>
        </w:tc>
        <w:tc>
          <w:tcPr>
            <w:tcW w:w="1559" w:type="dxa"/>
          </w:tcPr>
          <w:p w14:paraId="51A28833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</w:tcPr>
          <w:p w14:paraId="634FDB5A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60" w:type="dxa"/>
          </w:tcPr>
          <w:p w14:paraId="099EE8D6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</w:tcPr>
          <w:p w14:paraId="305704C1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60" w:type="dxa"/>
          </w:tcPr>
          <w:p w14:paraId="155E1DA2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</w:tr>
      <w:tr w:rsidR="00510D31" w:rsidRPr="00A751DE" w14:paraId="17DBC74D" w14:textId="77777777" w:rsidTr="00137ED0">
        <w:trPr>
          <w:trHeight w:val="338"/>
        </w:trPr>
        <w:tc>
          <w:tcPr>
            <w:tcW w:w="2943" w:type="dxa"/>
          </w:tcPr>
          <w:p w14:paraId="5AACD6C8" w14:textId="77777777" w:rsidR="00510D31" w:rsidRPr="00A751DE" w:rsidRDefault="00510D31" w:rsidP="00137ED0">
            <w:pPr>
              <w:pStyle w:val="normalformulaire"/>
              <w:rPr>
                <w:rFonts w:asciiTheme="majorHAnsi" w:hAnsiTheme="majorHAnsi" w:cstheme="majorHAnsi"/>
                <w:color w:val="808080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end"/>
            </w:r>
          </w:p>
        </w:tc>
        <w:tc>
          <w:tcPr>
            <w:tcW w:w="1559" w:type="dxa"/>
          </w:tcPr>
          <w:p w14:paraId="33B890B9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</w:tcPr>
          <w:p w14:paraId="4A94C96C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60" w:type="dxa"/>
          </w:tcPr>
          <w:p w14:paraId="49000143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</w:tcPr>
          <w:p w14:paraId="203D36B1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60" w:type="dxa"/>
          </w:tcPr>
          <w:p w14:paraId="6767E57C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</w:tr>
      <w:tr w:rsidR="00510D31" w:rsidRPr="00A751DE" w14:paraId="1C00A595" w14:textId="77777777" w:rsidTr="00137ED0">
        <w:trPr>
          <w:trHeight w:val="338"/>
        </w:trPr>
        <w:tc>
          <w:tcPr>
            <w:tcW w:w="2943" w:type="dxa"/>
          </w:tcPr>
          <w:p w14:paraId="6579951C" w14:textId="77777777" w:rsidR="00510D31" w:rsidRPr="00A751DE" w:rsidRDefault="00510D31" w:rsidP="00137ED0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</w:tcPr>
          <w:p w14:paraId="045A3F99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</w:tcPr>
          <w:p w14:paraId="15467DB1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60" w:type="dxa"/>
          </w:tcPr>
          <w:p w14:paraId="4C50B01D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</w:tcPr>
          <w:p w14:paraId="4E8126F2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60" w:type="dxa"/>
          </w:tcPr>
          <w:p w14:paraId="4BBFE6A8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</w:tr>
      <w:tr w:rsidR="00510D31" w:rsidRPr="00A751DE" w14:paraId="5D17B66C" w14:textId="77777777" w:rsidTr="00137ED0">
        <w:trPr>
          <w:trHeight w:val="338"/>
        </w:trPr>
        <w:tc>
          <w:tcPr>
            <w:tcW w:w="2943" w:type="dxa"/>
          </w:tcPr>
          <w:p w14:paraId="5FDD03D8" w14:textId="77777777" w:rsidR="00510D31" w:rsidRPr="00A751DE" w:rsidRDefault="00510D31" w:rsidP="00137ED0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</w:tcPr>
          <w:p w14:paraId="3CE95095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</w:tcPr>
          <w:p w14:paraId="5DC5392C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60" w:type="dxa"/>
          </w:tcPr>
          <w:p w14:paraId="722F2D0A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</w:tcPr>
          <w:p w14:paraId="16DFD398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60" w:type="dxa"/>
          </w:tcPr>
          <w:p w14:paraId="23C5248B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</w:tr>
      <w:tr w:rsidR="00510D31" w:rsidRPr="00A751DE" w14:paraId="3160F06D" w14:textId="77777777" w:rsidTr="00137ED0">
        <w:trPr>
          <w:trHeight w:val="338"/>
        </w:trPr>
        <w:tc>
          <w:tcPr>
            <w:tcW w:w="2943" w:type="dxa"/>
          </w:tcPr>
          <w:p w14:paraId="71BE2379" w14:textId="77777777" w:rsidR="00510D31" w:rsidRPr="00A751DE" w:rsidRDefault="00510D31" w:rsidP="00137ED0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</w:tcPr>
          <w:p w14:paraId="2663DBC9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</w:tcPr>
          <w:p w14:paraId="5FF36730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60" w:type="dxa"/>
          </w:tcPr>
          <w:p w14:paraId="17CA8CFC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</w:tcPr>
          <w:p w14:paraId="508F4C47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60" w:type="dxa"/>
          </w:tcPr>
          <w:p w14:paraId="246E2A7E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</w:tr>
      <w:tr w:rsidR="00510D31" w:rsidRPr="00A751DE" w14:paraId="34826330" w14:textId="77777777" w:rsidTr="00137ED0">
        <w:trPr>
          <w:trHeight w:val="338"/>
        </w:trPr>
        <w:tc>
          <w:tcPr>
            <w:tcW w:w="2943" w:type="dxa"/>
          </w:tcPr>
          <w:p w14:paraId="6EF45877" w14:textId="77777777" w:rsidR="00510D31" w:rsidRPr="00A751DE" w:rsidRDefault="00510D31" w:rsidP="00137ED0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</w:tcPr>
          <w:p w14:paraId="2EF2C963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</w:tcPr>
          <w:p w14:paraId="3324B40E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60" w:type="dxa"/>
          </w:tcPr>
          <w:p w14:paraId="221C55CE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</w:tcPr>
          <w:p w14:paraId="341475B6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60" w:type="dxa"/>
          </w:tcPr>
          <w:p w14:paraId="0FF49199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</w:tr>
      <w:tr w:rsidR="00510D31" w:rsidRPr="00A751DE" w14:paraId="7C7BB1F3" w14:textId="77777777" w:rsidTr="00137ED0">
        <w:trPr>
          <w:trHeight w:val="338"/>
        </w:trPr>
        <w:tc>
          <w:tcPr>
            <w:tcW w:w="2943" w:type="dxa"/>
          </w:tcPr>
          <w:p w14:paraId="092402A8" w14:textId="77777777" w:rsidR="00510D31" w:rsidRPr="00A751DE" w:rsidRDefault="00510D31" w:rsidP="00137ED0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</w:tcPr>
          <w:p w14:paraId="45868ED1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</w:tcPr>
          <w:p w14:paraId="5621D312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60" w:type="dxa"/>
          </w:tcPr>
          <w:p w14:paraId="6AAB5000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</w:tcPr>
          <w:p w14:paraId="4928F082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60" w:type="dxa"/>
          </w:tcPr>
          <w:p w14:paraId="429F8344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</w:tr>
      <w:tr w:rsidR="00510D31" w:rsidRPr="00A751DE" w14:paraId="3E3D83F3" w14:textId="77777777" w:rsidTr="00137ED0">
        <w:trPr>
          <w:trHeight w:val="338"/>
        </w:trPr>
        <w:tc>
          <w:tcPr>
            <w:tcW w:w="2943" w:type="dxa"/>
          </w:tcPr>
          <w:p w14:paraId="3066A6D9" w14:textId="77777777" w:rsidR="00510D31" w:rsidRPr="00A751DE" w:rsidRDefault="00510D31" w:rsidP="00137ED0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</w:tcPr>
          <w:p w14:paraId="6D1B9823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</w:tcPr>
          <w:p w14:paraId="56A87797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60" w:type="dxa"/>
          </w:tcPr>
          <w:p w14:paraId="1800C5E2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</w:tcPr>
          <w:p w14:paraId="70B42366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60" w:type="dxa"/>
          </w:tcPr>
          <w:p w14:paraId="49BEF804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</w:tr>
      <w:tr w:rsidR="00510D31" w:rsidRPr="00A751DE" w14:paraId="5F788D18" w14:textId="77777777" w:rsidTr="00137ED0">
        <w:trPr>
          <w:trHeight w:val="338"/>
        </w:trPr>
        <w:tc>
          <w:tcPr>
            <w:tcW w:w="2943" w:type="dxa"/>
          </w:tcPr>
          <w:p w14:paraId="58FBDA97" w14:textId="77777777" w:rsidR="00510D31" w:rsidRPr="00A751DE" w:rsidRDefault="00510D31" w:rsidP="00137ED0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</w:tcPr>
          <w:p w14:paraId="50FDC07A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</w:tcPr>
          <w:p w14:paraId="31CDD832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60" w:type="dxa"/>
          </w:tcPr>
          <w:p w14:paraId="40EBC1C4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</w:tcPr>
          <w:p w14:paraId="2F75609C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60" w:type="dxa"/>
          </w:tcPr>
          <w:p w14:paraId="4508036F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</w:tr>
      <w:tr w:rsidR="00510D31" w:rsidRPr="00A751DE" w14:paraId="73487F14" w14:textId="77777777" w:rsidTr="00137ED0">
        <w:trPr>
          <w:trHeight w:val="338"/>
        </w:trPr>
        <w:tc>
          <w:tcPr>
            <w:tcW w:w="2943" w:type="dxa"/>
          </w:tcPr>
          <w:p w14:paraId="2EC9AE68" w14:textId="77777777" w:rsidR="00510D31" w:rsidRPr="00A751DE" w:rsidRDefault="00510D31" w:rsidP="00137ED0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</w:tcPr>
          <w:p w14:paraId="0A3499B6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</w:tcPr>
          <w:p w14:paraId="1EF98B00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60" w:type="dxa"/>
          </w:tcPr>
          <w:p w14:paraId="66563519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</w:tcPr>
          <w:p w14:paraId="143FDF78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60" w:type="dxa"/>
          </w:tcPr>
          <w:p w14:paraId="716CBAD5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</w:tr>
      <w:tr w:rsidR="00510D31" w:rsidRPr="00A751DE" w14:paraId="75D7FB26" w14:textId="77777777" w:rsidTr="00137ED0">
        <w:trPr>
          <w:trHeight w:val="338"/>
        </w:trPr>
        <w:tc>
          <w:tcPr>
            <w:tcW w:w="2943" w:type="dxa"/>
          </w:tcPr>
          <w:p w14:paraId="3F400C4A" w14:textId="77777777" w:rsidR="00510D31" w:rsidRPr="00A751DE" w:rsidRDefault="00510D31" w:rsidP="00137ED0">
            <w:pPr>
              <w:pStyle w:val="normalformulaire"/>
              <w:jc w:val="left"/>
              <w:rPr>
                <w:rFonts w:asciiTheme="majorHAnsi" w:hAnsiTheme="majorHAnsi" w:cstheme="majorHAnsi"/>
                <w:b/>
                <w:szCs w:val="16"/>
              </w:rPr>
            </w:pPr>
            <w:r w:rsidRPr="00A751DE">
              <w:rPr>
                <w:rFonts w:asciiTheme="majorHAnsi" w:hAnsiTheme="majorHAnsi" w:cstheme="majorHAnsi"/>
                <w:b/>
                <w:szCs w:val="16"/>
              </w:rPr>
              <w:t xml:space="preserve">Volume total </w:t>
            </w:r>
          </w:p>
        </w:tc>
        <w:tc>
          <w:tcPr>
            <w:tcW w:w="1559" w:type="dxa"/>
          </w:tcPr>
          <w:p w14:paraId="17244DA0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b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b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b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b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</w:tcPr>
          <w:p w14:paraId="66C2A553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b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b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b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b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60" w:type="dxa"/>
          </w:tcPr>
          <w:p w14:paraId="544D55D1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b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b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b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b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</w:tcPr>
          <w:p w14:paraId="35E205A6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b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b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b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b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60" w:type="dxa"/>
          </w:tcPr>
          <w:p w14:paraId="3AFF7929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b/>
                <w:color w:val="808080"/>
                <w:sz w:val="16"/>
                <w:szCs w:val="16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b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b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b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color w:val="808080"/>
                <w:sz w:val="16"/>
                <w:szCs w:val="16"/>
              </w:rPr>
              <w:fldChar w:fldCharType="end"/>
            </w:r>
          </w:p>
        </w:tc>
      </w:tr>
    </w:tbl>
    <w:p w14:paraId="643023C0" w14:textId="77777777" w:rsidR="00510D31" w:rsidRDefault="00510D31" w:rsidP="00510D31">
      <w:pPr>
        <w:pStyle w:val="normalformulaire"/>
        <w:jc w:val="left"/>
        <w:rPr>
          <w:rFonts w:asciiTheme="majorHAnsi" w:hAnsiTheme="majorHAnsi" w:cstheme="majorHAnsi"/>
        </w:rPr>
      </w:pPr>
    </w:p>
    <w:p w14:paraId="2C6A4EA6" w14:textId="77777777" w:rsidR="00A751DE" w:rsidRPr="00A751DE" w:rsidRDefault="00A751DE" w:rsidP="00510D31">
      <w:pPr>
        <w:pStyle w:val="normalformulaire"/>
        <w:jc w:val="left"/>
        <w:rPr>
          <w:rFonts w:asciiTheme="majorHAnsi" w:hAnsiTheme="majorHAnsi" w:cstheme="majorHAnsi"/>
        </w:rPr>
      </w:pPr>
    </w:p>
    <w:p w14:paraId="25D8765C" w14:textId="77777777" w:rsidR="00510D31" w:rsidRPr="00A751DE" w:rsidRDefault="00510D31" w:rsidP="00510D31">
      <w:pPr>
        <w:pStyle w:val="normalformulaire"/>
        <w:jc w:val="left"/>
        <w:rPr>
          <w:rFonts w:asciiTheme="majorHAnsi" w:hAnsiTheme="majorHAnsi" w:cstheme="majorHAnsi"/>
          <w:b/>
          <w:u w:val="single"/>
        </w:rPr>
      </w:pPr>
      <w:r w:rsidRPr="00A751DE">
        <w:rPr>
          <w:rFonts w:asciiTheme="majorHAnsi" w:hAnsiTheme="majorHAnsi" w:cstheme="majorHAnsi"/>
          <w:b/>
        </w:rPr>
        <w:t>c)</w:t>
      </w:r>
      <w:r w:rsidRPr="00A751DE">
        <w:rPr>
          <w:rFonts w:asciiTheme="majorHAnsi" w:hAnsiTheme="majorHAnsi" w:cstheme="majorHAnsi"/>
          <w:b/>
          <w:u w:val="single"/>
        </w:rPr>
        <w:t xml:space="preserve"> Stratégie commerciale de l’entreprise (marchés actuels et marchés visés, principaux concurrents et place de l’entreprise face à cette concurrence)</w:t>
      </w:r>
      <w:r w:rsidRPr="00A751DE">
        <w:rPr>
          <w:rFonts w:asciiTheme="majorHAnsi" w:hAnsiTheme="majorHAnsi" w:cstheme="majorHAnsi"/>
          <w:b/>
        </w:rPr>
        <w:t> :</w:t>
      </w:r>
    </w:p>
    <w:p w14:paraId="36DAFCE4" w14:textId="77777777" w:rsidR="00294F49" w:rsidRPr="00A751DE" w:rsidRDefault="00294F49" w:rsidP="00294F49">
      <w:pPr>
        <w:pStyle w:val="normalformulaire"/>
        <w:rPr>
          <w:rFonts w:asciiTheme="majorHAnsi" w:hAnsiTheme="majorHAnsi" w:cstheme="majorHAnsi"/>
          <w:b/>
          <w:color w:val="808080"/>
          <w:u w:val="single"/>
        </w:rPr>
      </w:pPr>
    </w:p>
    <w:p w14:paraId="0A248A87" w14:textId="72012068" w:rsidR="00294F49" w:rsidRPr="00A751DE" w:rsidRDefault="00294F49" w:rsidP="00294F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  <w:sz w:val="16"/>
          <w:szCs w:val="16"/>
        </w:rPr>
      </w:pPr>
      <w:r w:rsidRPr="00294F49">
        <w:rPr>
          <w:rFonts w:asciiTheme="majorHAnsi" w:hAnsiTheme="majorHAnsi" w:cstheme="majorHAnsi"/>
          <w:sz w:val="16"/>
          <w:szCs w:val="16"/>
        </w:rPr>
        <w:t xml:space="preserve">Description de la stratégie : </w:t>
      </w:r>
    </w:p>
    <w:p w14:paraId="36E30C66" w14:textId="77777777" w:rsidR="00294F49" w:rsidRPr="00A751DE" w:rsidRDefault="00294F49" w:rsidP="00294F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3F5F771A" w14:textId="77777777" w:rsidR="00294F49" w:rsidRPr="00A751DE" w:rsidRDefault="00294F49" w:rsidP="00294F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4C68F650" w14:textId="77777777" w:rsidR="00294F49" w:rsidRDefault="00294F49" w:rsidP="00294F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4AEB394A" w14:textId="77777777" w:rsidR="00294F49" w:rsidRDefault="00294F49" w:rsidP="00294F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5F8F35A2" w14:textId="77777777" w:rsidR="00294F49" w:rsidRDefault="00294F49" w:rsidP="00294F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4076F1C1" w14:textId="77777777" w:rsidR="00294F49" w:rsidRDefault="00294F49" w:rsidP="00294F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00E3D70B" w14:textId="77777777" w:rsidR="00294F49" w:rsidRPr="00A751DE" w:rsidRDefault="00294F49" w:rsidP="00294F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7FE6BA98" w14:textId="77777777" w:rsidR="00510D31" w:rsidRPr="00A751DE" w:rsidRDefault="00510D31" w:rsidP="00510D31">
      <w:pPr>
        <w:pStyle w:val="normalformulaire"/>
        <w:rPr>
          <w:rFonts w:asciiTheme="majorHAnsi" w:hAnsiTheme="majorHAnsi" w:cstheme="majorHAnsi"/>
          <w:noProof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1331"/>
        <w:gridCol w:w="1332"/>
        <w:gridCol w:w="1332"/>
        <w:gridCol w:w="1332"/>
        <w:gridCol w:w="1332"/>
      </w:tblGrid>
      <w:tr w:rsidR="00510D31" w:rsidRPr="00A751DE" w14:paraId="12D3FE1A" w14:textId="77777777" w:rsidTr="00137ED0">
        <w:trPr>
          <w:trHeight w:val="338"/>
        </w:trPr>
        <w:tc>
          <w:tcPr>
            <w:tcW w:w="2802" w:type="dxa"/>
          </w:tcPr>
          <w:p w14:paraId="51915560" w14:textId="77777777" w:rsidR="00510D31" w:rsidRPr="00A751DE" w:rsidRDefault="00510D31" w:rsidP="00137ED0">
            <w:pPr>
              <w:pStyle w:val="normalformulaire"/>
              <w:jc w:val="center"/>
              <w:rPr>
                <w:rFonts w:asciiTheme="majorHAnsi" w:hAnsiTheme="majorHAnsi" w:cstheme="majorHAnsi"/>
                <w:b/>
                <w:szCs w:val="16"/>
              </w:rPr>
            </w:pPr>
            <w:r w:rsidRPr="00A751DE">
              <w:rPr>
                <w:rFonts w:asciiTheme="majorHAnsi" w:hAnsiTheme="majorHAnsi" w:cstheme="majorHAnsi"/>
                <w:b/>
                <w:szCs w:val="16"/>
              </w:rPr>
              <w:lastRenderedPageBreak/>
              <w:t>CA par circuit de distribution</w:t>
            </w:r>
          </w:p>
        </w:tc>
        <w:tc>
          <w:tcPr>
            <w:tcW w:w="1530" w:type="dxa"/>
            <w:vAlign w:val="center"/>
          </w:tcPr>
          <w:p w14:paraId="4F851CF7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proofErr w:type="gramStart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n</w:t>
            </w:r>
            <w:proofErr w:type="gramEnd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-2</w:t>
            </w:r>
          </w:p>
        </w:tc>
        <w:tc>
          <w:tcPr>
            <w:tcW w:w="1531" w:type="dxa"/>
            <w:vAlign w:val="center"/>
          </w:tcPr>
          <w:p w14:paraId="40B50872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proofErr w:type="gramStart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n</w:t>
            </w:r>
            <w:proofErr w:type="gramEnd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-1</w:t>
            </w:r>
          </w:p>
        </w:tc>
        <w:tc>
          <w:tcPr>
            <w:tcW w:w="1531" w:type="dxa"/>
            <w:vAlign w:val="center"/>
          </w:tcPr>
          <w:p w14:paraId="7C11D9A6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proofErr w:type="gramStart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en</w:t>
            </w:r>
            <w:proofErr w:type="gramEnd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 xml:space="preserve"> cours</w:t>
            </w:r>
          </w:p>
        </w:tc>
        <w:tc>
          <w:tcPr>
            <w:tcW w:w="1531" w:type="dxa"/>
            <w:vAlign w:val="center"/>
          </w:tcPr>
          <w:p w14:paraId="53D7A625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proofErr w:type="gramStart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n</w:t>
            </w:r>
            <w:proofErr w:type="gramEnd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+1</w:t>
            </w:r>
          </w:p>
        </w:tc>
        <w:tc>
          <w:tcPr>
            <w:tcW w:w="1531" w:type="dxa"/>
            <w:vAlign w:val="center"/>
          </w:tcPr>
          <w:p w14:paraId="130DC890" w14:textId="77777777" w:rsidR="00510D31" w:rsidRPr="00A751DE" w:rsidRDefault="00510D31" w:rsidP="00137ED0">
            <w:pPr>
              <w:snapToGrid w:val="0"/>
              <w:jc w:val="center"/>
              <w:rPr>
                <w:rFonts w:asciiTheme="majorHAnsi" w:hAnsiTheme="majorHAnsi" w:cstheme="majorHAnsi"/>
                <w:b/>
                <w:color w:val="000000"/>
                <w:sz w:val="16"/>
              </w:rPr>
            </w:pPr>
            <w:proofErr w:type="gramStart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n</w:t>
            </w:r>
            <w:proofErr w:type="gramEnd"/>
            <w:r w:rsidRPr="00A751DE">
              <w:rPr>
                <w:rFonts w:asciiTheme="majorHAnsi" w:hAnsiTheme="majorHAnsi" w:cstheme="majorHAnsi"/>
                <w:b/>
                <w:color w:val="000000"/>
                <w:sz w:val="16"/>
              </w:rPr>
              <w:t>+2</w:t>
            </w:r>
          </w:p>
        </w:tc>
      </w:tr>
      <w:tr w:rsidR="00510D31" w:rsidRPr="00A751DE" w14:paraId="0C04334B" w14:textId="77777777" w:rsidTr="00137ED0">
        <w:trPr>
          <w:trHeight w:val="338"/>
        </w:trPr>
        <w:tc>
          <w:tcPr>
            <w:tcW w:w="2802" w:type="dxa"/>
          </w:tcPr>
          <w:p w14:paraId="69C7F15A" w14:textId="77777777" w:rsidR="00510D31" w:rsidRPr="00A751DE" w:rsidRDefault="00510D31" w:rsidP="00137ED0">
            <w:pPr>
              <w:pStyle w:val="normalformulaire"/>
              <w:rPr>
                <w:rFonts w:asciiTheme="majorHAnsi" w:hAnsiTheme="majorHAnsi" w:cstheme="majorHAnsi"/>
                <w:color w:val="808080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begin">
                <w:ffData>
                  <w:name w:val="Texte93"/>
                  <w:enabled/>
                  <w:calcOnExit w:val="0"/>
                  <w:textInput/>
                </w:ffData>
              </w:fldChar>
            </w:r>
            <w:bookmarkStart w:id="4" w:name="Texte93"/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end"/>
            </w:r>
            <w:bookmarkEnd w:id="4"/>
          </w:p>
        </w:tc>
        <w:tc>
          <w:tcPr>
            <w:tcW w:w="1530" w:type="dxa"/>
          </w:tcPr>
          <w:p w14:paraId="3682F598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3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31" w:type="dxa"/>
          </w:tcPr>
          <w:p w14:paraId="59149146" w14:textId="77777777" w:rsidR="00510D31" w:rsidRPr="00A751DE" w:rsidRDefault="00510D31" w:rsidP="00137ED0">
            <w:pPr>
              <w:pStyle w:val="normalformulaire"/>
              <w:jc w:val="center"/>
              <w:rPr>
                <w:rFonts w:asciiTheme="majorHAnsi" w:hAnsiTheme="majorHAnsi" w:cstheme="majorHAnsi"/>
                <w:color w:val="808080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begin">
                <w:ffData>
                  <w:name w:val="Texte93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end"/>
            </w:r>
          </w:p>
        </w:tc>
        <w:tc>
          <w:tcPr>
            <w:tcW w:w="1531" w:type="dxa"/>
          </w:tcPr>
          <w:p w14:paraId="05160818" w14:textId="77777777" w:rsidR="00510D31" w:rsidRPr="00A751DE" w:rsidRDefault="00510D31" w:rsidP="00137ED0">
            <w:pPr>
              <w:pStyle w:val="normalformulaire"/>
              <w:jc w:val="center"/>
              <w:rPr>
                <w:rFonts w:asciiTheme="majorHAnsi" w:hAnsiTheme="majorHAnsi" w:cstheme="majorHAnsi"/>
                <w:color w:val="808080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begin">
                <w:ffData>
                  <w:name w:val="Texte93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end"/>
            </w:r>
          </w:p>
        </w:tc>
        <w:tc>
          <w:tcPr>
            <w:tcW w:w="1531" w:type="dxa"/>
          </w:tcPr>
          <w:p w14:paraId="39413625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3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31" w:type="dxa"/>
          </w:tcPr>
          <w:p w14:paraId="15C6F07A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3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</w:tr>
      <w:tr w:rsidR="00510D31" w:rsidRPr="00A751DE" w14:paraId="03EB4574" w14:textId="77777777" w:rsidTr="00137ED0">
        <w:trPr>
          <w:trHeight w:val="338"/>
        </w:trPr>
        <w:tc>
          <w:tcPr>
            <w:tcW w:w="2802" w:type="dxa"/>
          </w:tcPr>
          <w:p w14:paraId="183075DA" w14:textId="77777777" w:rsidR="00510D31" w:rsidRPr="00A751DE" w:rsidRDefault="00510D31" w:rsidP="00137ED0">
            <w:pPr>
              <w:pStyle w:val="normalformulaire"/>
              <w:rPr>
                <w:rFonts w:asciiTheme="majorHAnsi" w:hAnsiTheme="majorHAnsi" w:cstheme="majorHAnsi"/>
                <w:color w:val="808080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begin">
                <w:ffData>
                  <w:name w:val="Texte93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end"/>
            </w:r>
          </w:p>
        </w:tc>
        <w:tc>
          <w:tcPr>
            <w:tcW w:w="1530" w:type="dxa"/>
          </w:tcPr>
          <w:p w14:paraId="1625E91D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3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31" w:type="dxa"/>
          </w:tcPr>
          <w:p w14:paraId="476CCADC" w14:textId="77777777" w:rsidR="00510D31" w:rsidRPr="00A751DE" w:rsidRDefault="00510D31" w:rsidP="00137ED0">
            <w:pPr>
              <w:pStyle w:val="normalformulaire"/>
              <w:jc w:val="center"/>
              <w:rPr>
                <w:rFonts w:asciiTheme="majorHAnsi" w:hAnsiTheme="majorHAnsi" w:cstheme="majorHAnsi"/>
                <w:color w:val="808080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begin">
                <w:ffData>
                  <w:name w:val="Texte93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end"/>
            </w:r>
          </w:p>
        </w:tc>
        <w:tc>
          <w:tcPr>
            <w:tcW w:w="1531" w:type="dxa"/>
          </w:tcPr>
          <w:p w14:paraId="33AF4525" w14:textId="77777777" w:rsidR="00510D31" w:rsidRPr="00A751DE" w:rsidRDefault="00510D31" w:rsidP="00137ED0">
            <w:pPr>
              <w:pStyle w:val="normalformulaire"/>
              <w:jc w:val="center"/>
              <w:rPr>
                <w:rFonts w:asciiTheme="majorHAnsi" w:hAnsiTheme="majorHAnsi" w:cstheme="majorHAnsi"/>
                <w:color w:val="808080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begin">
                <w:ffData>
                  <w:name w:val="Texte93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end"/>
            </w:r>
          </w:p>
        </w:tc>
        <w:tc>
          <w:tcPr>
            <w:tcW w:w="1531" w:type="dxa"/>
          </w:tcPr>
          <w:p w14:paraId="65FC7382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3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31" w:type="dxa"/>
          </w:tcPr>
          <w:p w14:paraId="20E81E9E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3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</w:tr>
      <w:tr w:rsidR="00510D31" w:rsidRPr="00A751DE" w14:paraId="1233F6FC" w14:textId="77777777" w:rsidTr="00137ED0">
        <w:trPr>
          <w:trHeight w:val="338"/>
        </w:trPr>
        <w:tc>
          <w:tcPr>
            <w:tcW w:w="2802" w:type="dxa"/>
          </w:tcPr>
          <w:p w14:paraId="73D43380" w14:textId="77777777" w:rsidR="00510D31" w:rsidRPr="00A751DE" w:rsidRDefault="00510D31" w:rsidP="00137ED0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3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30" w:type="dxa"/>
          </w:tcPr>
          <w:p w14:paraId="2EC8B6D4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3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31" w:type="dxa"/>
          </w:tcPr>
          <w:p w14:paraId="651AAA45" w14:textId="77777777" w:rsidR="00510D31" w:rsidRPr="00A751DE" w:rsidRDefault="00510D31" w:rsidP="00137ED0">
            <w:pPr>
              <w:pStyle w:val="normalformulaire"/>
              <w:jc w:val="center"/>
              <w:rPr>
                <w:rFonts w:asciiTheme="majorHAnsi" w:hAnsiTheme="majorHAnsi" w:cstheme="majorHAnsi"/>
                <w:color w:val="808080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begin">
                <w:ffData>
                  <w:name w:val="Texte93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end"/>
            </w:r>
          </w:p>
        </w:tc>
        <w:tc>
          <w:tcPr>
            <w:tcW w:w="1531" w:type="dxa"/>
          </w:tcPr>
          <w:p w14:paraId="4B030F4E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3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31" w:type="dxa"/>
          </w:tcPr>
          <w:p w14:paraId="4F6EEEF0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3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31" w:type="dxa"/>
          </w:tcPr>
          <w:p w14:paraId="6DD15197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3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</w:tr>
      <w:tr w:rsidR="00510D31" w:rsidRPr="00A751DE" w14:paraId="10865837" w14:textId="77777777" w:rsidTr="00137ED0">
        <w:trPr>
          <w:trHeight w:val="338"/>
        </w:trPr>
        <w:tc>
          <w:tcPr>
            <w:tcW w:w="2802" w:type="dxa"/>
          </w:tcPr>
          <w:p w14:paraId="6E96CF07" w14:textId="77777777" w:rsidR="00510D31" w:rsidRPr="00A751DE" w:rsidRDefault="00510D31" w:rsidP="00137ED0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3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30" w:type="dxa"/>
          </w:tcPr>
          <w:p w14:paraId="2A912333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3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31" w:type="dxa"/>
          </w:tcPr>
          <w:p w14:paraId="1D00257C" w14:textId="77777777" w:rsidR="00510D31" w:rsidRPr="00A751DE" w:rsidRDefault="00510D31" w:rsidP="00137ED0">
            <w:pPr>
              <w:pStyle w:val="normalformulaire"/>
              <w:jc w:val="center"/>
              <w:rPr>
                <w:rFonts w:asciiTheme="majorHAnsi" w:hAnsiTheme="majorHAnsi" w:cstheme="majorHAnsi"/>
                <w:color w:val="808080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begin">
                <w:ffData>
                  <w:name w:val="Texte93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end"/>
            </w:r>
          </w:p>
        </w:tc>
        <w:tc>
          <w:tcPr>
            <w:tcW w:w="1531" w:type="dxa"/>
          </w:tcPr>
          <w:p w14:paraId="29AAC43D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3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31" w:type="dxa"/>
          </w:tcPr>
          <w:p w14:paraId="173728DC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3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31" w:type="dxa"/>
          </w:tcPr>
          <w:p w14:paraId="3A274B73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3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</w:tr>
      <w:tr w:rsidR="00510D31" w:rsidRPr="00A751DE" w14:paraId="59024CAD" w14:textId="77777777" w:rsidTr="00137ED0">
        <w:trPr>
          <w:trHeight w:val="338"/>
        </w:trPr>
        <w:tc>
          <w:tcPr>
            <w:tcW w:w="2802" w:type="dxa"/>
          </w:tcPr>
          <w:p w14:paraId="0CF2FCDE" w14:textId="77777777" w:rsidR="00510D31" w:rsidRPr="00A751DE" w:rsidRDefault="00510D31" w:rsidP="00137ED0">
            <w:pPr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3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30" w:type="dxa"/>
          </w:tcPr>
          <w:p w14:paraId="60DB7DAE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3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31" w:type="dxa"/>
          </w:tcPr>
          <w:p w14:paraId="5F715C6B" w14:textId="77777777" w:rsidR="00510D31" w:rsidRPr="00A751DE" w:rsidRDefault="00510D31" w:rsidP="00137ED0">
            <w:pPr>
              <w:pStyle w:val="normalformulaire"/>
              <w:jc w:val="center"/>
              <w:rPr>
                <w:rFonts w:asciiTheme="majorHAnsi" w:hAnsiTheme="majorHAnsi" w:cstheme="majorHAnsi"/>
                <w:color w:val="808080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begin">
                <w:ffData>
                  <w:name w:val="Texte93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end"/>
            </w:r>
          </w:p>
        </w:tc>
        <w:tc>
          <w:tcPr>
            <w:tcW w:w="1531" w:type="dxa"/>
          </w:tcPr>
          <w:p w14:paraId="1AF35768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3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31" w:type="dxa"/>
          </w:tcPr>
          <w:p w14:paraId="046CDECB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3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31" w:type="dxa"/>
          </w:tcPr>
          <w:p w14:paraId="5FABB316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3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</w:tr>
      <w:tr w:rsidR="00510D31" w:rsidRPr="00A751DE" w14:paraId="35EAA6A2" w14:textId="77777777" w:rsidTr="00137ED0">
        <w:trPr>
          <w:trHeight w:val="338"/>
        </w:trPr>
        <w:tc>
          <w:tcPr>
            <w:tcW w:w="2802" w:type="dxa"/>
          </w:tcPr>
          <w:p w14:paraId="48446216" w14:textId="77777777" w:rsidR="00510D31" w:rsidRPr="00A751DE" w:rsidRDefault="00510D31" w:rsidP="00137ED0">
            <w:pPr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3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30" w:type="dxa"/>
          </w:tcPr>
          <w:p w14:paraId="0273CCA6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3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31" w:type="dxa"/>
          </w:tcPr>
          <w:p w14:paraId="2F7EA9F0" w14:textId="77777777" w:rsidR="00510D31" w:rsidRPr="00A751DE" w:rsidRDefault="00510D31" w:rsidP="00137ED0">
            <w:pPr>
              <w:pStyle w:val="normalformulaire"/>
              <w:jc w:val="center"/>
              <w:rPr>
                <w:rFonts w:asciiTheme="majorHAnsi" w:hAnsiTheme="majorHAnsi" w:cstheme="majorHAnsi"/>
                <w:color w:val="808080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begin">
                <w:ffData>
                  <w:name w:val="Texte93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end"/>
            </w:r>
          </w:p>
        </w:tc>
        <w:tc>
          <w:tcPr>
            <w:tcW w:w="1531" w:type="dxa"/>
          </w:tcPr>
          <w:p w14:paraId="294A276B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3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31" w:type="dxa"/>
          </w:tcPr>
          <w:p w14:paraId="1CD70C70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3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31" w:type="dxa"/>
          </w:tcPr>
          <w:p w14:paraId="0104F2FE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3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</w:tr>
      <w:tr w:rsidR="00510D31" w:rsidRPr="00A751DE" w14:paraId="3C1B7F26" w14:textId="77777777" w:rsidTr="00137ED0">
        <w:trPr>
          <w:trHeight w:val="338"/>
        </w:trPr>
        <w:tc>
          <w:tcPr>
            <w:tcW w:w="2802" w:type="dxa"/>
          </w:tcPr>
          <w:p w14:paraId="06075CB6" w14:textId="77777777" w:rsidR="00510D31" w:rsidRPr="00A751DE" w:rsidRDefault="00510D31" w:rsidP="00137ED0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3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30" w:type="dxa"/>
          </w:tcPr>
          <w:p w14:paraId="637C7879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3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31" w:type="dxa"/>
          </w:tcPr>
          <w:p w14:paraId="3926A94D" w14:textId="77777777" w:rsidR="00510D31" w:rsidRPr="00A751DE" w:rsidRDefault="00510D31" w:rsidP="00137ED0">
            <w:pPr>
              <w:pStyle w:val="normalformulaire"/>
              <w:jc w:val="center"/>
              <w:rPr>
                <w:rFonts w:asciiTheme="majorHAnsi" w:hAnsiTheme="majorHAnsi" w:cstheme="majorHAnsi"/>
                <w:color w:val="808080"/>
                <w:szCs w:val="16"/>
              </w:rPr>
            </w:pP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begin">
                <w:ffData>
                  <w:name w:val="Texte93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Cs w:val="16"/>
              </w:rPr>
              <w:fldChar w:fldCharType="end"/>
            </w:r>
          </w:p>
        </w:tc>
        <w:tc>
          <w:tcPr>
            <w:tcW w:w="1531" w:type="dxa"/>
          </w:tcPr>
          <w:p w14:paraId="1B39C5AB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3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31" w:type="dxa"/>
          </w:tcPr>
          <w:p w14:paraId="1260EAAB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3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  <w:tc>
          <w:tcPr>
            <w:tcW w:w="1531" w:type="dxa"/>
          </w:tcPr>
          <w:p w14:paraId="2B1768C8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</w:rPr>
            </w:pP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begin">
                <w:ffData>
                  <w:name w:val="Texte93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color w:val="808080"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color w:val="808080"/>
                <w:sz w:val="16"/>
                <w:szCs w:val="16"/>
              </w:rPr>
              <w:fldChar w:fldCharType="end"/>
            </w:r>
          </w:p>
        </w:tc>
      </w:tr>
      <w:tr w:rsidR="00510D31" w:rsidRPr="00A751DE" w14:paraId="6153CE18" w14:textId="77777777" w:rsidTr="00137ED0">
        <w:trPr>
          <w:trHeight w:val="33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9B04" w14:textId="77777777" w:rsidR="00510D31" w:rsidRPr="00A751DE" w:rsidRDefault="00510D31" w:rsidP="00137ED0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CA total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37F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b/>
                <w:sz w:val="16"/>
                <w:szCs w:val="16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b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b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b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b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sz w:val="16"/>
                <w:szCs w:val="16"/>
              </w:rPr>
              <w:fldChar w:fldCharType="end"/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1E13" w14:textId="77777777" w:rsidR="00510D31" w:rsidRPr="00A751DE" w:rsidRDefault="00510D31" w:rsidP="00137ED0">
            <w:pPr>
              <w:pStyle w:val="normalformulaire"/>
              <w:jc w:val="center"/>
              <w:rPr>
                <w:rFonts w:asciiTheme="majorHAnsi" w:hAnsiTheme="majorHAnsi" w:cstheme="majorHAnsi"/>
                <w:b/>
                <w:szCs w:val="16"/>
              </w:rPr>
            </w:pPr>
            <w:r w:rsidRPr="00A751DE">
              <w:rPr>
                <w:rFonts w:asciiTheme="majorHAnsi" w:hAnsiTheme="majorHAnsi" w:cstheme="majorHAnsi"/>
                <w:b/>
                <w:szCs w:val="16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b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b/>
                <w:szCs w:val="16"/>
              </w:rPr>
            </w:r>
            <w:r w:rsidRPr="00A751DE">
              <w:rPr>
                <w:rFonts w:asciiTheme="majorHAnsi" w:hAnsiTheme="majorHAnsi" w:cstheme="majorHAnsi"/>
                <w:b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b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szCs w:val="16"/>
              </w:rPr>
              <w:fldChar w:fldCharType="end"/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77C6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b/>
                <w:sz w:val="16"/>
                <w:szCs w:val="16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b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b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b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b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sz w:val="16"/>
                <w:szCs w:val="16"/>
              </w:rPr>
              <w:fldChar w:fldCharType="end"/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BB99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b/>
                <w:sz w:val="16"/>
                <w:szCs w:val="16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b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b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b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b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sz w:val="16"/>
                <w:szCs w:val="16"/>
              </w:rPr>
              <w:fldChar w:fldCharType="end"/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C029" w14:textId="77777777" w:rsidR="00510D31" w:rsidRPr="00A751DE" w:rsidRDefault="00510D31" w:rsidP="00137ED0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b/>
                <w:sz w:val="16"/>
                <w:szCs w:val="16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b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b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b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b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b/>
                <w:sz w:val="16"/>
                <w:szCs w:val="16"/>
              </w:rPr>
              <w:fldChar w:fldCharType="end"/>
            </w:r>
          </w:p>
        </w:tc>
      </w:tr>
    </w:tbl>
    <w:p w14:paraId="67164974" w14:textId="77777777" w:rsidR="00510D31" w:rsidRPr="00A751DE" w:rsidRDefault="00510D31" w:rsidP="00510D31">
      <w:pPr>
        <w:pStyle w:val="normalformulaire"/>
        <w:rPr>
          <w:rFonts w:asciiTheme="majorHAnsi" w:hAnsiTheme="majorHAnsi" w:cstheme="majorHAnsi"/>
          <w:noProof/>
          <w:sz w:val="20"/>
        </w:rPr>
      </w:pPr>
    </w:p>
    <w:p w14:paraId="5D0CE611" w14:textId="77777777" w:rsidR="00510D31" w:rsidRPr="00A751DE" w:rsidRDefault="00510D31" w:rsidP="00510D31">
      <w:pPr>
        <w:pStyle w:val="normalformulaire"/>
        <w:rPr>
          <w:rFonts w:asciiTheme="majorHAnsi" w:hAnsiTheme="majorHAnsi" w:cstheme="majorHAnsi"/>
          <w:noProof/>
          <w:sz w:val="20"/>
        </w:rPr>
      </w:pPr>
    </w:p>
    <w:p w14:paraId="52E30ED7" w14:textId="77777777" w:rsidR="00510D31" w:rsidRPr="00A751DE" w:rsidRDefault="00510D31" w:rsidP="00510D31">
      <w:pPr>
        <w:jc w:val="both"/>
        <w:rPr>
          <w:rFonts w:asciiTheme="majorHAnsi" w:hAnsiTheme="majorHAnsi" w:cstheme="majorHAnsi"/>
          <w:sz w:val="16"/>
          <w:szCs w:val="16"/>
        </w:rPr>
      </w:pPr>
    </w:p>
    <w:p w14:paraId="6BBD20D3" w14:textId="77777777" w:rsidR="00510D31" w:rsidRPr="00A751DE" w:rsidRDefault="00510D31" w:rsidP="00510D31">
      <w:pPr>
        <w:pStyle w:val="normalformulaire"/>
        <w:rPr>
          <w:rFonts w:asciiTheme="majorHAnsi" w:hAnsiTheme="majorHAnsi" w:cstheme="majorHAnsi"/>
        </w:rPr>
      </w:pPr>
    </w:p>
    <w:p w14:paraId="51A12CDF" w14:textId="77777777" w:rsidR="00510D31" w:rsidRPr="00A751DE" w:rsidRDefault="00510D31" w:rsidP="00510D31">
      <w:pPr>
        <w:pStyle w:val="normalformulaire"/>
        <w:rPr>
          <w:rFonts w:asciiTheme="majorHAnsi" w:hAnsiTheme="majorHAnsi" w:cstheme="majorHAnsi"/>
        </w:rPr>
      </w:pPr>
    </w:p>
    <w:p w14:paraId="1CA75786" w14:textId="75DF7F81" w:rsidR="00510D31" w:rsidRPr="00A751DE" w:rsidRDefault="00510D31" w:rsidP="00365E76">
      <w:pPr>
        <w:pStyle w:val="normalformulaire"/>
        <w:rPr>
          <w:rFonts w:asciiTheme="majorHAnsi" w:hAnsiTheme="majorHAnsi" w:cstheme="majorHAnsi"/>
          <w:b/>
        </w:rPr>
      </w:pPr>
    </w:p>
    <w:p w14:paraId="1A2B8029" w14:textId="11E067F5" w:rsidR="00365E76" w:rsidRPr="00A751DE" w:rsidRDefault="00365E76" w:rsidP="00365E76">
      <w:pPr>
        <w:pStyle w:val="normalformulaire"/>
        <w:rPr>
          <w:rFonts w:asciiTheme="majorHAnsi" w:hAnsiTheme="majorHAnsi" w:cstheme="majorHAnsi"/>
          <w:b/>
        </w:rPr>
      </w:pPr>
    </w:p>
    <w:p w14:paraId="6900EB48" w14:textId="634F1BB8" w:rsidR="00365E76" w:rsidRPr="00A751DE" w:rsidRDefault="00365E76" w:rsidP="00365E76">
      <w:pPr>
        <w:pStyle w:val="normalformulaire"/>
        <w:rPr>
          <w:rFonts w:asciiTheme="majorHAnsi" w:hAnsiTheme="majorHAnsi" w:cstheme="majorHAnsi"/>
          <w:b/>
        </w:rPr>
      </w:pPr>
    </w:p>
    <w:p w14:paraId="6CE757A1" w14:textId="0219AA03" w:rsidR="00365E76" w:rsidRPr="00A751DE" w:rsidRDefault="00365E76" w:rsidP="00365E76">
      <w:pPr>
        <w:pStyle w:val="normalformulaire"/>
        <w:rPr>
          <w:rFonts w:asciiTheme="majorHAnsi" w:hAnsiTheme="majorHAnsi" w:cstheme="majorHAnsi"/>
          <w:b/>
        </w:rPr>
      </w:pPr>
    </w:p>
    <w:p w14:paraId="2D9BE592" w14:textId="50C2D986" w:rsidR="00365E76" w:rsidRPr="00A751DE" w:rsidRDefault="00365E76" w:rsidP="00365E76">
      <w:pPr>
        <w:pStyle w:val="normalformulaire"/>
        <w:rPr>
          <w:rFonts w:asciiTheme="majorHAnsi" w:hAnsiTheme="majorHAnsi" w:cstheme="majorHAnsi"/>
          <w:b/>
        </w:rPr>
      </w:pPr>
    </w:p>
    <w:p w14:paraId="5E1FBF19" w14:textId="02F2FE9F" w:rsidR="00365E76" w:rsidRPr="00A751DE" w:rsidRDefault="00365E76" w:rsidP="00365E76">
      <w:pPr>
        <w:pStyle w:val="normalformulaire"/>
        <w:rPr>
          <w:rFonts w:asciiTheme="majorHAnsi" w:hAnsiTheme="majorHAnsi" w:cstheme="majorHAnsi"/>
          <w:b/>
        </w:rPr>
      </w:pPr>
    </w:p>
    <w:p w14:paraId="3F1ED9C0" w14:textId="1D94793D" w:rsidR="00365E76" w:rsidRPr="00A751DE" w:rsidRDefault="00365E76" w:rsidP="00365E76">
      <w:pPr>
        <w:pStyle w:val="normalformulaire"/>
        <w:rPr>
          <w:rFonts w:asciiTheme="majorHAnsi" w:hAnsiTheme="majorHAnsi" w:cstheme="majorHAnsi"/>
          <w:b/>
        </w:rPr>
      </w:pPr>
    </w:p>
    <w:p w14:paraId="63FBE583" w14:textId="51A0AFF3" w:rsidR="00365E76" w:rsidRPr="00A751DE" w:rsidRDefault="00365E76" w:rsidP="00365E76">
      <w:pPr>
        <w:pStyle w:val="normalformulaire"/>
        <w:rPr>
          <w:rFonts w:asciiTheme="majorHAnsi" w:hAnsiTheme="majorHAnsi" w:cstheme="majorHAnsi"/>
          <w:b/>
        </w:rPr>
      </w:pPr>
    </w:p>
    <w:p w14:paraId="1C8AE38F" w14:textId="1748961B" w:rsidR="00365E76" w:rsidRPr="00A751DE" w:rsidRDefault="00365E76" w:rsidP="00365E76">
      <w:pPr>
        <w:pStyle w:val="normalformulaire"/>
        <w:rPr>
          <w:rFonts w:asciiTheme="majorHAnsi" w:hAnsiTheme="majorHAnsi" w:cstheme="majorHAnsi"/>
          <w:b/>
        </w:rPr>
      </w:pPr>
    </w:p>
    <w:p w14:paraId="56B34347" w14:textId="3628E0D9" w:rsidR="00365E76" w:rsidRPr="00A751DE" w:rsidRDefault="00365E76" w:rsidP="00365E76">
      <w:pPr>
        <w:pStyle w:val="normalformulaire"/>
        <w:rPr>
          <w:rFonts w:asciiTheme="majorHAnsi" w:hAnsiTheme="majorHAnsi" w:cstheme="majorHAnsi"/>
          <w:b/>
        </w:rPr>
      </w:pPr>
    </w:p>
    <w:p w14:paraId="5946A771" w14:textId="06928640" w:rsidR="00365E76" w:rsidRPr="00A751DE" w:rsidRDefault="00365E76" w:rsidP="00365E76">
      <w:pPr>
        <w:pStyle w:val="normalformulaire"/>
        <w:rPr>
          <w:rFonts w:asciiTheme="majorHAnsi" w:hAnsiTheme="majorHAnsi" w:cstheme="majorHAnsi"/>
          <w:b/>
        </w:rPr>
      </w:pPr>
    </w:p>
    <w:p w14:paraId="3E3503D1" w14:textId="12E0361B" w:rsidR="00365E76" w:rsidRPr="00A751DE" w:rsidRDefault="00365E76" w:rsidP="00365E76">
      <w:pPr>
        <w:pStyle w:val="normalformulaire"/>
        <w:rPr>
          <w:rFonts w:asciiTheme="majorHAnsi" w:hAnsiTheme="majorHAnsi" w:cstheme="majorHAnsi"/>
          <w:b/>
        </w:rPr>
      </w:pPr>
    </w:p>
    <w:p w14:paraId="3E8860BB" w14:textId="10F3C53F" w:rsidR="00365E76" w:rsidRPr="00A751DE" w:rsidRDefault="00365E76" w:rsidP="00365E76">
      <w:pPr>
        <w:pStyle w:val="normalformulaire"/>
        <w:rPr>
          <w:rFonts w:asciiTheme="majorHAnsi" w:hAnsiTheme="majorHAnsi" w:cstheme="majorHAnsi"/>
          <w:b/>
        </w:rPr>
      </w:pPr>
    </w:p>
    <w:p w14:paraId="72E2B728" w14:textId="7E997F5A" w:rsidR="00365E76" w:rsidRPr="00A751DE" w:rsidRDefault="00365E76" w:rsidP="00365E76">
      <w:pPr>
        <w:pStyle w:val="normalformulaire"/>
        <w:rPr>
          <w:rFonts w:asciiTheme="majorHAnsi" w:hAnsiTheme="majorHAnsi" w:cstheme="majorHAnsi"/>
          <w:b/>
        </w:rPr>
      </w:pPr>
    </w:p>
    <w:p w14:paraId="61B7896B" w14:textId="591FB319" w:rsidR="00365E76" w:rsidRPr="00A751DE" w:rsidRDefault="00365E76" w:rsidP="00365E76">
      <w:pPr>
        <w:pStyle w:val="normalformulaire"/>
        <w:rPr>
          <w:rFonts w:asciiTheme="majorHAnsi" w:hAnsiTheme="majorHAnsi" w:cstheme="majorHAnsi"/>
          <w:b/>
        </w:rPr>
      </w:pPr>
    </w:p>
    <w:p w14:paraId="3026AF22" w14:textId="57197827" w:rsidR="00365E76" w:rsidRPr="00A751DE" w:rsidRDefault="00365E76" w:rsidP="00365E76">
      <w:pPr>
        <w:pStyle w:val="normalformulaire"/>
        <w:rPr>
          <w:rFonts w:asciiTheme="majorHAnsi" w:hAnsiTheme="majorHAnsi" w:cstheme="majorHAnsi"/>
          <w:b/>
        </w:rPr>
      </w:pPr>
    </w:p>
    <w:p w14:paraId="072350FB" w14:textId="70E6545E" w:rsidR="00365E76" w:rsidRPr="00A751DE" w:rsidRDefault="00365E76" w:rsidP="00365E76">
      <w:pPr>
        <w:pStyle w:val="normalformulaire"/>
        <w:rPr>
          <w:rFonts w:asciiTheme="majorHAnsi" w:hAnsiTheme="majorHAnsi" w:cstheme="majorHAnsi"/>
          <w:b/>
        </w:rPr>
      </w:pPr>
    </w:p>
    <w:p w14:paraId="4F3F9A46" w14:textId="560E60A5" w:rsidR="00365E76" w:rsidRPr="00A751DE" w:rsidRDefault="00365E76" w:rsidP="00365E76">
      <w:pPr>
        <w:pStyle w:val="normalformulaire"/>
        <w:rPr>
          <w:rFonts w:asciiTheme="majorHAnsi" w:hAnsiTheme="majorHAnsi" w:cstheme="majorHAnsi"/>
          <w:b/>
        </w:rPr>
      </w:pPr>
    </w:p>
    <w:p w14:paraId="009E8565" w14:textId="5C7012EF" w:rsidR="00365E76" w:rsidRPr="00A751DE" w:rsidRDefault="00365E76" w:rsidP="00365E76">
      <w:pPr>
        <w:pStyle w:val="normalformulaire"/>
        <w:rPr>
          <w:rFonts w:asciiTheme="majorHAnsi" w:hAnsiTheme="majorHAnsi" w:cstheme="majorHAnsi"/>
          <w:b/>
        </w:rPr>
      </w:pPr>
    </w:p>
    <w:p w14:paraId="52935136" w14:textId="789F699E" w:rsidR="00365E76" w:rsidRPr="00A751DE" w:rsidRDefault="00365E76" w:rsidP="00365E76">
      <w:pPr>
        <w:pStyle w:val="normalformulaire"/>
        <w:rPr>
          <w:rFonts w:asciiTheme="majorHAnsi" w:hAnsiTheme="majorHAnsi" w:cstheme="majorHAnsi"/>
          <w:b/>
        </w:rPr>
      </w:pPr>
    </w:p>
    <w:p w14:paraId="16A3CCE9" w14:textId="24F8B986" w:rsidR="00365E76" w:rsidRPr="00A751DE" w:rsidRDefault="00365E76" w:rsidP="00365E76">
      <w:pPr>
        <w:pStyle w:val="normalformulaire"/>
        <w:rPr>
          <w:rFonts w:asciiTheme="majorHAnsi" w:hAnsiTheme="majorHAnsi" w:cstheme="majorHAnsi"/>
          <w:b/>
        </w:rPr>
      </w:pPr>
    </w:p>
    <w:p w14:paraId="74F209F7" w14:textId="04754318" w:rsidR="00365E76" w:rsidRPr="00A751DE" w:rsidRDefault="00365E76" w:rsidP="00365E76">
      <w:pPr>
        <w:pStyle w:val="normalformulaire"/>
        <w:rPr>
          <w:rFonts w:asciiTheme="majorHAnsi" w:hAnsiTheme="majorHAnsi" w:cstheme="majorHAnsi"/>
          <w:b/>
        </w:rPr>
      </w:pPr>
    </w:p>
    <w:p w14:paraId="219B94A9" w14:textId="68A2DFEC" w:rsidR="00365E76" w:rsidRPr="00A751DE" w:rsidRDefault="00365E76" w:rsidP="00365E76">
      <w:pPr>
        <w:pStyle w:val="normalformulaire"/>
        <w:rPr>
          <w:rFonts w:asciiTheme="majorHAnsi" w:hAnsiTheme="majorHAnsi" w:cstheme="majorHAnsi"/>
          <w:b/>
        </w:rPr>
      </w:pPr>
    </w:p>
    <w:p w14:paraId="4B755A58" w14:textId="7017B43D" w:rsidR="00365E76" w:rsidRPr="00A751DE" w:rsidRDefault="00365E76" w:rsidP="00365E76">
      <w:pPr>
        <w:pStyle w:val="normalformulaire"/>
        <w:rPr>
          <w:rFonts w:asciiTheme="majorHAnsi" w:hAnsiTheme="majorHAnsi" w:cstheme="majorHAnsi"/>
          <w:b/>
        </w:rPr>
      </w:pPr>
    </w:p>
    <w:p w14:paraId="586A72EF" w14:textId="06C80E86" w:rsidR="00365E76" w:rsidRPr="00A751DE" w:rsidRDefault="00365E76" w:rsidP="00365E76">
      <w:pPr>
        <w:pStyle w:val="normalformulaire"/>
        <w:rPr>
          <w:rFonts w:asciiTheme="majorHAnsi" w:hAnsiTheme="majorHAnsi" w:cstheme="majorHAnsi"/>
          <w:b/>
        </w:rPr>
      </w:pPr>
    </w:p>
    <w:p w14:paraId="43E1DA09" w14:textId="4A765D51" w:rsidR="00365E76" w:rsidRPr="00A751DE" w:rsidRDefault="00365E76" w:rsidP="00365E76">
      <w:pPr>
        <w:pStyle w:val="normalformulaire"/>
        <w:rPr>
          <w:rFonts w:asciiTheme="majorHAnsi" w:hAnsiTheme="majorHAnsi" w:cstheme="majorHAnsi"/>
          <w:b/>
        </w:rPr>
      </w:pPr>
    </w:p>
    <w:p w14:paraId="39E6C24B" w14:textId="64B8973A" w:rsidR="00365E76" w:rsidRPr="00A751DE" w:rsidRDefault="00365E76" w:rsidP="00365E76">
      <w:pPr>
        <w:pStyle w:val="normalformulaire"/>
        <w:rPr>
          <w:rFonts w:asciiTheme="majorHAnsi" w:hAnsiTheme="majorHAnsi" w:cstheme="majorHAnsi"/>
          <w:b/>
        </w:rPr>
      </w:pPr>
    </w:p>
    <w:p w14:paraId="188E8010" w14:textId="2DD3A02F" w:rsidR="00365E76" w:rsidRPr="00A751DE" w:rsidRDefault="00365E76" w:rsidP="00365E76">
      <w:pPr>
        <w:pStyle w:val="normalformulaire"/>
        <w:rPr>
          <w:rFonts w:asciiTheme="majorHAnsi" w:hAnsiTheme="majorHAnsi" w:cstheme="majorHAnsi"/>
          <w:b/>
        </w:rPr>
      </w:pPr>
    </w:p>
    <w:p w14:paraId="2AB4F1A9" w14:textId="7AA797EA" w:rsidR="00365E76" w:rsidRPr="00A751DE" w:rsidRDefault="00365E76" w:rsidP="00365E76">
      <w:pPr>
        <w:pStyle w:val="normalformulaire"/>
        <w:rPr>
          <w:rFonts w:asciiTheme="majorHAnsi" w:hAnsiTheme="majorHAnsi" w:cstheme="majorHAnsi"/>
          <w:b/>
        </w:rPr>
      </w:pPr>
    </w:p>
    <w:p w14:paraId="0A7BDCB4" w14:textId="4CCEA00F" w:rsidR="00365E76" w:rsidRPr="00A751DE" w:rsidRDefault="00365E76" w:rsidP="00365E76">
      <w:pPr>
        <w:pStyle w:val="normalformulaire"/>
        <w:rPr>
          <w:rFonts w:asciiTheme="majorHAnsi" w:hAnsiTheme="majorHAnsi" w:cstheme="majorHAnsi"/>
          <w:b/>
        </w:rPr>
      </w:pPr>
    </w:p>
    <w:p w14:paraId="2DDF41E8" w14:textId="68F02EAE" w:rsidR="00365E76" w:rsidRPr="00A751DE" w:rsidRDefault="00365E76" w:rsidP="00365E76">
      <w:pPr>
        <w:pStyle w:val="normalformulaire"/>
        <w:rPr>
          <w:rFonts w:asciiTheme="majorHAnsi" w:hAnsiTheme="majorHAnsi" w:cstheme="majorHAnsi"/>
          <w:b/>
        </w:rPr>
      </w:pPr>
    </w:p>
    <w:p w14:paraId="613BBB66" w14:textId="4B91315D" w:rsidR="00365E76" w:rsidRPr="00A751DE" w:rsidRDefault="00365E76" w:rsidP="00365E76">
      <w:pPr>
        <w:pStyle w:val="normalformulaire"/>
        <w:rPr>
          <w:rFonts w:asciiTheme="majorHAnsi" w:hAnsiTheme="majorHAnsi" w:cstheme="majorHAnsi"/>
          <w:b/>
        </w:rPr>
      </w:pPr>
    </w:p>
    <w:p w14:paraId="1C1F998D" w14:textId="035264C2" w:rsidR="00365E76" w:rsidRPr="00A751DE" w:rsidRDefault="00365E76" w:rsidP="00365E76">
      <w:pPr>
        <w:pStyle w:val="normalformulaire"/>
        <w:rPr>
          <w:rFonts w:asciiTheme="majorHAnsi" w:hAnsiTheme="majorHAnsi" w:cstheme="majorHAnsi"/>
          <w:b/>
        </w:rPr>
      </w:pPr>
    </w:p>
    <w:p w14:paraId="0AF0123D" w14:textId="77777777" w:rsidR="00365E76" w:rsidRPr="00A751DE" w:rsidRDefault="00365E76" w:rsidP="00365E76">
      <w:pPr>
        <w:pStyle w:val="normalformulaire"/>
        <w:rPr>
          <w:rFonts w:asciiTheme="majorHAnsi" w:hAnsiTheme="majorHAnsi" w:cstheme="majorHAnsi"/>
        </w:rPr>
      </w:pPr>
    </w:p>
    <w:p w14:paraId="5AD55F08" w14:textId="77777777" w:rsidR="00510D31" w:rsidRPr="00A751DE" w:rsidRDefault="00510D31" w:rsidP="00510D31">
      <w:pPr>
        <w:pStyle w:val="normalformulaire"/>
        <w:rPr>
          <w:rFonts w:asciiTheme="majorHAnsi" w:hAnsiTheme="majorHAnsi" w:cstheme="majorHAnsi"/>
          <w:noProof/>
          <w:sz w:val="20"/>
        </w:rPr>
      </w:pPr>
    </w:p>
    <w:p w14:paraId="46ABAE51" w14:textId="77777777" w:rsidR="00510D31" w:rsidRPr="00A751DE" w:rsidRDefault="00510D31" w:rsidP="00510D31">
      <w:pPr>
        <w:pStyle w:val="normalformulaire"/>
        <w:rPr>
          <w:rFonts w:asciiTheme="majorHAnsi" w:hAnsiTheme="majorHAnsi" w:cstheme="majorHAnsi"/>
          <w:noProof/>
          <w:sz w:val="20"/>
        </w:rPr>
      </w:pPr>
    </w:p>
    <w:p w14:paraId="366D4403" w14:textId="18D6FCF6" w:rsidR="00510D31" w:rsidRPr="00A751DE" w:rsidRDefault="00510D31" w:rsidP="00510D31">
      <w:pPr>
        <w:rPr>
          <w:rFonts w:asciiTheme="majorHAnsi" w:hAnsiTheme="majorHAnsi" w:cstheme="majorHAnsi"/>
        </w:rPr>
      </w:pPr>
    </w:p>
    <w:p w14:paraId="0AB322FE" w14:textId="1552118A" w:rsidR="00510D31" w:rsidRPr="00A751DE" w:rsidRDefault="00510D31" w:rsidP="00510D31">
      <w:pPr>
        <w:rPr>
          <w:rFonts w:asciiTheme="majorHAnsi" w:hAnsiTheme="majorHAnsi" w:cstheme="majorHAnsi"/>
        </w:rPr>
      </w:pPr>
    </w:p>
    <w:p w14:paraId="08779581" w14:textId="63830574" w:rsidR="00510D31" w:rsidRPr="00A751DE" w:rsidRDefault="00510D31" w:rsidP="00510D31">
      <w:pPr>
        <w:rPr>
          <w:rFonts w:asciiTheme="majorHAnsi" w:hAnsiTheme="majorHAnsi" w:cstheme="majorHAnsi"/>
        </w:rPr>
      </w:pPr>
    </w:p>
    <w:p w14:paraId="34752E8C" w14:textId="0E8790EC" w:rsidR="00510D31" w:rsidRPr="00A751DE" w:rsidRDefault="00510D31" w:rsidP="00510D31">
      <w:pPr>
        <w:rPr>
          <w:rFonts w:asciiTheme="majorHAnsi" w:hAnsiTheme="majorHAnsi" w:cstheme="majorHAnsi"/>
        </w:rPr>
      </w:pPr>
    </w:p>
    <w:p w14:paraId="01CF5BF8" w14:textId="0B07EF58" w:rsidR="00510D31" w:rsidRPr="00A751DE" w:rsidRDefault="00510D31" w:rsidP="00510D31">
      <w:pPr>
        <w:rPr>
          <w:rFonts w:asciiTheme="majorHAnsi" w:hAnsiTheme="majorHAnsi" w:cstheme="majorHAnsi"/>
        </w:rPr>
      </w:pPr>
    </w:p>
    <w:p w14:paraId="4A75C9EE" w14:textId="23D07A75" w:rsidR="00510D31" w:rsidRPr="00A751DE" w:rsidRDefault="00510D31" w:rsidP="00510D31">
      <w:pPr>
        <w:rPr>
          <w:rFonts w:asciiTheme="majorHAnsi" w:hAnsiTheme="majorHAnsi" w:cstheme="majorHAnsi"/>
        </w:rPr>
      </w:pPr>
    </w:p>
    <w:p w14:paraId="0FF69E3E" w14:textId="03216BCC" w:rsidR="00510D31" w:rsidRPr="00A751DE" w:rsidRDefault="00510D31" w:rsidP="00510D31">
      <w:pPr>
        <w:rPr>
          <w:rFonts w:asciiTheme="majorHAnsi" w:hAnsiTheme="majorHAnsi" w:cstheme="majorHAnsi"/>
        </w:rPr>
      </w:pPr>
    </w:p>
    <w:p w14:paraId="34311839" w14:textId="5A7B1581" w:rsidR="00510D31" w:rsidRPr="00A751DE" w:rsidRDefault="00510D31" w:rsidP="00510D31">
      <w:pPr>
        <w:rPr>
          <w:rFonts w:asciiTheme="majorHAnsi" w:hAnsiTheme="majorHAnsi" w:cstheme="majorHAnsi"/>
        </w:rPr>
      </w:pPr>
    </w:p>
    <w:p w14:paraId="0646820D" w14:textId="1EBAE9C1" w:rsidR="00510D31" w:rsidRPr="00A751DE" w:rsidRDefault="00510D31" w:rsidP="00A751DE">
      <w:pPr>
        <w:pStyle w:val="titreformulaire"/>
        <w:shd w:val="clear" w:color="auto" w:fill="7A1200"/>
        <w:jc w:val="center"/>
        <w:rPr>
          <w:rFonts w:asciiTheme="majorHAnsi" w:eastAsiaTheme="majorEastAsia" w:hAnsiTheme="majorHAnsi" w:cstheme="majorHAnsi"/>
          <w:bCs/>
          <w:color w:val="FFFFFF" w:themeColor="background1"/>
          <w:sz w:val="32"/>
          <w:szCs w:val="32"/>
          <w:lang w:eastAsia="en-US"/>
        </w:rPr>
      </w:pPr>
      <w:r w:rsidRPr="00A751DE">
        <w:rPr>
          <w:rFonts w:asciiTheme="majorHAnsi" w:eastAsiaTheme="majorEastAsia" w:hAnsiTheme="majorHAnsi" w:cstheme="majorHAnsi"/>
          <w:bCs/>
          <w:color w:val="FFFFFF" w:themeColor="background1"/>
          <w:sz w:val="32"/>
          <w:szCs w:val="32"/>
          <w:lang w:eastAsia="en-US"/>
        </w:rPr>
        <w:lastRenderedPageBreak/>
        <w:t>Annexe 4 – Liste des aides publiques obtenues au cours des 3 dernières années</w:t>
      </w:r>
      <w:r w:rsidR="00A751DE">
        <w:rPr>
          <w:rFonts w:asciiTheme="majorHAnsi" w:eastAsiaTheme="majorEastAsia" w:hAnsiTheme="majorHAnsi" w:cstheme="majorHAnsi"/>
          <w:bCs/>
          <w:color w:val="FFFFFF" w:themeColor="background1"/>
          <w:sz w:val="32"/>
          <w:szCs w:val="32"/>
          <w:lang w:eastAsia="en-US"/>
        </w:rPr>
        <w:t xml:space="preserve"> </w:t>
      </w:r>
      <w:r w:rsidRPr="00A751DE">
        <w:rPr>
          <w:rFonts w:asciiTheme="majorHAnsi" w:eastAsiaTheme="majorEastAsia" w:hAnsiTheme="majorHAnsi" w:cstheme="majorHAnsi"/>
          <w:bCs/>
          <w:color w:val="FFFFFF" w:themeColor="background1"/>
          <w:sz w:val="32"/>
          <w:szCs w:val="32"/>
          <w:lang w:eastAsia="en-US"/>
        </w:rPr>
        <w:t>(au titre du règlement des minimis)</w:t>
      </w:r>
    </w:p>
    <w:p w14:paraId="59F7DBED" w14:textId="77777777" w:rsidR="00510D31" w:rsidRPr="00A751DE" w:rsidRDefault="00510D31" w:rsidP="00510D31">
      <w:pPr>
        <w:pStyle w:val="normalformulaire"/>
        <w:rPr>
          <w:rFonts w:asciiTheme="majorHAnsi" w:hAnsiTheme="majorHAnsi" w:cstheme="majorHAnsi"/>
        </w:rPr>
      </w:pPr>
    </w:p>
    <w:p w14:paraId="14BCFD93" w14:textId="67D838BA" w:rsidR="00510D31" w:rsidRPr="00A751DE" w:rsidRDefault="00294F49" w:rsidP="00294F49">
      <w:pPr>
        <w:rPr>
          <w:rFonts w:asciiTheme="majorHAnsi" w:hAnsiTheme="majorHAnsi" w:cstheme="majorHAnsi"/>
          <w:i/>
          <w:sz w:val="16"/>
          <w:szCs w:val="16"/>
        </w:rPr>
      </w:pPr>
      <w:r w:rsidRPr="00A751DE">
        <w:rPr>
          <w:rFonts w:asciiTheme="majorHAnsi" w:hAnsiTheme="majorHAnsi" w:cstheme="majorHAnsi"/>
          <w:i/>
          <w:sz w:val="16"/>
          <w:szCs w:val="16"/>
        </w:rPr>
        <w:t>Notamment</w:t>
      </w:r>
      <w:r w:rsidR="00510D31" w:rsidRPr="00A751DE">
        <w:rPr>
          <w:rFonts w:asciiTheme="majorHAnsi" w:hAnsiTheme="majorHAnsi" w:cstheme="majorHAnsi"/>
          <w:i/>
          <w:sz w:val="16"/>
          <w:szCs w:val="16"/>
        </w:rPr>
        <w:t xml:space="preserve"> :</w:t>
      </w:r>
    </w:p>
    <w:p w14:paraId="3137990A" w14:textId="6D051CF2" w:rsidR="00510D31" w:rsidRPr="00294F49" w:rsidRDefault="00510D31" w:rsidP="00294F49">
      <w:pPr>
        <w:pStyle w:val="Corpsdetexte31"/>
        <w:jc w:val="both"/>
        <w:rPr>
          <w:rFonts w:asciiTheme="majorHAnsi" w:hAnsiTheme="majorHAnsi" w:cstheme="majorHAnsi"/>
          <w:i/>
          <w:sz w:val="16"/>
          <w:szCs w:val="16"/>
          <w:lang w:eastAsia="ar-SA"/>
        </w:rPr>
      </w:pPr>
      <w:r w:rsidRPr="00A751DE">
        <w:rPr>
          <w:rFonts w:asciiTheme="majorHAnsi" w:hAnsiTheme="majorHAnsi" w:cstheme="majorHAnsi"/>
          <w:i/>
          <w:sz w:val="16"/>
          <w:szCs w:val="16"/>
          <w:lang w:eastAsia="ar-SA"/>
        </w:rPr>
        <w:t>Aide à l’investissement matériel, aide à l’immobilier d’entreprise, aide à l’investissement immatériel, aide à la formation et à l’emploi, autres aides…</w:t>
      </w:r>
    </w:p>
    <w:p w14:paraId="3CF6E94D" w14:textId="77777777" w:rsidR="00510D31" w:rsidRPr="00A751DE" w:rsidRDefault="00510D31" w:rsidP="00A751DE">
      <w:pPr>
        <w:pStyle w:val="Corpsdetexte31"/>
        <w:jc w:val="both"/>
        <w:rPr>
          <w:rFonts w:asciiTheme="majorHAnsi" w:hAnsiTheme="majorHAnsi" w:cstheme="majorHAnsi"/>
          <w:iCs/>
          <w:sz w:val="16"/>
          <w:szCs w:val="16"/>
          <w:lang w:eastAsia="ar-SA"/>
        </w:rPr>
      </w:pPr>
    </w:p>
    <w:p w14:paraId="6761128D" w14:textId="76C4C866" w:rsidR="00510D31" w:rsidRPr="00A751DE" w:rsidRDefault="00510D31" w:rsidP="00294F49">
      <w:pPr>
        <w:pStyle w:val="Corpsdetexte31"/>
        <w:jc w:val="both"/>
        <w:rPr>
          <w:rFonts w:asciiTheme="majorHAnsi" w:hAnsiTheme="majorHAnsi" w:cstheme="majorHAnsi"/>
          <w:iCs/>
          <w:sz w:val="16"/>
          <w:szCs w:val="16"/>
          <w:lang w:eastAsia="ar-SA"/>
        </w:rPr>
      </w:pPr>
      <w:r w:rsidRPr="00A751DE">
        <w:rPr>
          <w:rFonts w:asciiTheme="majorHAnsi" w:hAnsiTheme="majorHAnsi" w:cstheme="majorHAnsi"/>
          <w:iCs/>
          <w:sz w:val="16"/>
          <w:szCs w:val="16"/>
          <w:lang w:eastAsia="ar-SA"/>
        </w:rPr>
        <w:t xml:space="preserve">Avez-vous reçu une aide au titre du règlement de minimis au cours des 3 derniers années ?              </w:t>
      </w:r>
      <w:r w:rsidRPr="00A751DE">
        <w:rPr>
          <w:rFonts w:asciiTheme="majorHAnsi" w:hAnsiTheme="majorHAnsi" w:cstheme="majorHAnsi"/>
          <w:iCs/>
          <w:sz w:val="16"/>
          <w:szCs w:val="16"/>
          <w:lang w:eastAsia="ar-SA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A751DE">
        <w:rPr>
          <w:rFonts w:asciiTheme="majorHAnsi" w:hAnsiTheme="majorHAnsi" w:cstheme="majorHAnsi"/>
          <w:iCs/>
          <w:sz w:val="16"/>
          <w:szCs w:val="16"/>
          <w:lang w:eastAsia="ar-SA"/>
        </w:rPr>
        <w:instrText xml:space="preserve"> FORMCHECKBOX </w:instrText>
      </w:r>
      <w:r w:rsidRPr="00A751DE">
        <w:rPr>
          <w:rFonts w:asciiTheme="majorHAnsi" w:hAnsiTheme="majorHAnsi" w:cstheme="majorHAnsi"/>
          <w:iCs/>
          <w:sz w:val="16"/>
          <w:szCs w:val="16"/>
          <w:lang w:eastAsia="ar-SA"/>
        </w:rPr>
      </w:r>
      <w:r w:rsidRPr="00A751DE">
        <w:rPr>
          <w:rFonts w:asciiTheme="majorHAnsi" w:hAnsiTheme="majorHAnsi" w:cstheme="majorHAnsi"/>
          <w:iCs/>
          <w:sz w:val="16"/>
          <w:szCs w:val="16"/>
          <w:lang w:eastAsia="ar-SA"/>
        </w:rPr>
        <w:fldChar w:fldCharType="separate"/>
      </w:r>
      <w:r w:rsidRPr="00A751DE">
        <w:rPr>
          <w:rFonts w:asciiTheme="majorHAnsi" w:hAnsiTheme="majorHAnsi" w:cstheme="majorHAnsi"/>
          <w:iCs/>
          <w:sz w:val="16"/>
          <w:szCs w:val="16"/>
          <w:lang w:eastAsia="ar-SA"/>
        </w:rPr>
        <w:fldChar w:fldCharType="end"/>
      </w:r>
      <w:proofErr w:type="gramStart"/>
      <w:r w:rsidRPr="00A751DE">
        <w:rPr>
          <w:rFonts w:asciiTheme="majorHAnsi" w:hAnsiTheme="majorHAnsi" w:cstheme="majorHAnsi"/>
          <w:iCs/>
          <w:sz w:val="16"/>
          <w:szCs w:val="16"/>
          <w:lang w:eastAsia="ar-SA"/>
        </w:rPr>
        <w:t>oui</w:t>
      </w:r>
      <w:proofErr w:type="gramEnd"/>
      <w:r w:rsidRPr="00A751DE">
        <w:rPr>
          <w:rFonts w:asciiTheme="majorHAnsi" w:hAnsiTheme="majorHAnsi" w:cstheme="majorHAnsi"/>
          <w:iCs/>
          <w:sz w:val="16"/>
          <w:szCs w:val="16"/>
          <w:lang w:eastAsia="ar-SA"/>
        </w:rPr>
        <w:t xml:space="preserve">      </w:t>
      </w:r>
      <w:r w:rsidRPr="00A751DE">
        <w:rPr>
          <w:rFonts w:asciiTheme="majorHAnsi" w:hAnsiTheme="majorHAnsi" w:cstheme="majorHAnsi"/>
          <w:iCs/>
          <w:sz w:val="16"/>
          <w:szCs w:val="16"/>
          <w:lang w:eastAsia="ar-SA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A751DE">
        <w:rPr>
          <w:rFonts w:asciiTheme="majorHAnsi" w:hAnsiTheme="majorHAnsi" w:cstheme="majorHAnsi"/>
          <w:iCs/>
          <w:sz w:val="16"/>
          <w:szCs w:val="16"/>
          <w:lang w:eastAsia="ar-SA"/>
        </w:rPr>
        <w:instrText xml:space="preserve"> FORMCHECKBOX </w:instrText>
      </w:r>
      <w:r w:rsidRPr="00A751DE">
        <w:rPr>
          <w:rFonts w:asciiTheme="majorHAnsi" w:hAnsiTheme="majorHAnsi" w:cstheme="majorHAnsi"/>
          <w:iCs/>
          <w:sz w:val="16"/>
          <w:szCs w:val="16"/>
          <w:lang w:eastAsia="ar-SA"/>
        </w:rPr>
      </w:r>
      <w:r w:rsidRPr="00A751DE">
        <w:rPr>
          <w:rFonts w:asciiTheme="majorHAnsi" w:hAnsiTheme="majorHAnsi" w:cstheme="majorHAnsi"/>
          <w:iCs/>
          <w:sz w:val="16"/>
          <w:szCs w:val="16"/>
          <w:lang w:eastAsia="ar-SA"/>
        </w:rPr>
        <w:fldChar w:fldCharType="separate"/>
      </w:r>
      <w:r w:rsidRPr="00A751DE">
        <w:rPr>
          <w:rFonts w:asciiTheme="majorHAnsi" w:hAnsiTheme="majorHAnsi" w:cstheme="majorHAnsi"/>
          <w:iCs/>
          <w:sz w:val="16"/>
          <w:szCs w:val="16"/>
          <w:lang w:eastAsia="ar-SA"/>
        </w:rPr>
        <w:fldChar w:fldCharType="end"/>
      </w:r>
      <w:r w:rsidRPr="00A751DE">
        <w:rPr>
          <w:rFonts w:asciiTheme="majorHAnsi" w:hAnsiTheme="majorHAnsi" w:cstheme="majorHAnsi"/>
          <w:iCs/>
          <w:sz w:val="16"/>
          <w:szCs w:val="16"/>
          <w:lang w:eastAsia="ar-SA"/>
        </w:rPr>
        <w:t xml:space="preserve"> non</w:t>
      </w:r>
    </w:p>
    <w:p w14:paraId="4777CDF9" w14:textId="77777777" w:rsidR="00510D31" w:rsidRPr="00A751DE" w:rsidRDefault="00510D31" w:rsidP="00A751DE">
      <w:pPr>
        <w:pStyle w:val="Corpsdetexte31"/>
        <w:jc w:val="both"/>
        <w:rPr>
          <w:rFonts w:asciiTheme="majorHAnsi" w:hAnsiTheme="majorHAnsi" w:cstheme="majorHAnsi"/>
          <w:iCs/>
          <w:sz w:val="16"/>
          <w:szCs w:val="16"/>
          <w:lang w:eastAsia="ar-SA"/>
        </w:rPr>
      </w:pPr>
    </w:p>
    <w:p w14:paraId="5A25A205" w14:textId="77777777" w:rsidR="00510D31" w:rsidRPr="00A751DE" w:rsidRDefault="00510D31" w:rsidP="00294F49">
      <w:pPr>
        <w:pStyle w:val="Corpsdetexte31"/>
        <w:jc w:val="both"/>
        <w:rPr>
          <w:rFonts w:asciiTheme="majorHAnsi" w:hAnsiTheme="majorHAnsi" w:cstheme="majorHAnsi"/>
          <w:iCs/>
          <w:sz w:val="16"/>
          <w:szCs w:val="16"/>
          <w:lang w:eastAsia="ar-SA"/>
        </w:rPr>
      </w:pPr>
      <w:r w:rsidRPr="00A751DE">
        <w:rPr>
          <w:rFonts w:asciiTheme="majorHAnsi" w:hAnsiTheme="majorHAnsi" w:cstheme="majorHAnsi"/>
          <w:iCs/>
          <w:sz w:val="16"/>
          <w:szCs w:val="16"/>
          <w:lang w:eastAsia="ar-SA"/>
        </w:rPr>
        <w:t xml:space="preserve">Si oui, merci de renseigner impérativement le tableau suivant concernant toutes les aides reçues au titre du règlement de minimis sur les 3 derniers exercices comptables : </w:t>
      </w:r>
    </w:p>
    <w:p w14:paraId="65F7D767" w14:textId="77777777" w:rsidR="00510D31" w:rsidRPr="00A751DE" w:rsidRDefault="00510D31" w:rsidP="00A751DE">
      <w:pPr>
        <w:tabs>
          <w:tab w:val="left" w:pos="3969"/>
        </w:tabs>
        <w:rPr>
          <w:rFonts w:asciiTheme="majorHAnsi" w:hAnsiTheme="majorHAnsi" w:cstheme="majorHAnsi"/>
          <w:sz w:val="16"/>
          <w:szCs w:val="16"/>
        </w:rPr>
      </w:pPr>
    </w:p>
    <w:tbl>
      <w:tblPr>
        <w:tblW w:w="8626" w:type="dxa"/>
        <w:tblInd w:w="27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53"/>
        <w:gridCol w:w="2153"/>
        <w:gridCol w:w="2153"/>
        <w:gridCol w:w="2167"/>
      </w:tblGrid>
      <w:tr w:rsidR="00510D31" w:rsidRPr="00A751DE" w14:paraId="435DB4CE" w14:textId="77777777" w:rsidTr="00510D31">
        <w:trPr>
          <w:trHeight w:val="388"/>
        </w:trPr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700F78A3" w14:textId="77777777" w:rsidR="00510D31" w:rsidRPr="00A751DE" w:rsidRDefault="00510D31" w:rsidP="00137ED0">
            <w:pPr>
              <w:tabs>
                <w:tab w:val="left" w:pos="3969"/>
              </w:tabs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t>Date d’obtention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C93E679" w14:textId="77777777" w:rsidR="00510D31" w:rsidRPr="00A751DE" w:rsidRDefault="00510D31" w:rsidP="00137ED0">
            <w:pPr>
              <w:tabs>
                <w:tab w:val="left" w:pos="3969"/>
              </w:tabs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t xml:space="preserve">Dénomination </w:t>
            </w:r>
          </w:p>
          <w:p w14:paraId="70FD811A" w14:textId="77777777" w:rsidR="00510D31" w:rsidRPr="00A751DE" w:rsidRDefault="00510D31" w:rsidP="00137ED0">
            <w:pPr>
              <w:tabs>
                <w:tab w:val="left" w:pos="3969"/>
              </w:tabs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proofErr w:type="gramStart"/>
            <w:r w:rsidRPr="00A751DE">
              <w:rPr>
                <w:rFonts w:asciiTheme="majorHAnsi" w:hAnsiTheme="majorHAnsi" w:cstheme="majorHAnsi"/>
                <w:sz w:val="16"/>
                <w:szCs w:val="16"/>
              </w:rPr>
              <w:t>et</w:t>
            </w:r>
            <w:proofErr w:type="gramEnd"/>
            <w:r w:rsidRPr="00A751DE">
              <w:rPr>
                <w:rFonts w:asciiTheme="majorHAnsi" w:hAnsiTheme="majorHAnsi" w:cstheme="majorHAnsi"/>
                <w:sz w:val="16"/>
                <w:szCs w:val="16"/>
              </w:rPr>
              <w:t xml:space="preserve"> objet de l’aide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84EB7C8" w14:textId="77777777" w:rsidR="00510D31" w:rsidRPr="00A751DE" w:rsidRDefault="00510D31" w:rsidP="00137ED0">
            <w:pPr>
              <w:tabs>
                <w:tab w:val="left" w:pos="3969"/>
              </w:tabs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t>Financeurs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ED5EE2" w14:textId="77777777" w:rsidR="00510D31" w:rsidRPr="00A751DE" w:rsidRDefault="00510D31" w:rsidP="00137ED0">
            <w:pPr>
              <w:tabs>
                <w:tab w:val="left" w:pos="3969"/>
              </w:tabs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t>Montant en €</w:t>
            </w:r>
          </w:p>
        </w:tc>
      </w:tr>
      <w:tr w:rsidR="00510D31" w:rsidRPr="00A751DE" w14:paraId="71BFED7B" w14:textId="77777777" w:rsidTr="00510D31">
        <w:trPr>
          <w:trHeight w:val="404"/>
        </w:trPr>
        <w:tc>
          <w:tcPr>
            <w:tcW w:w="2153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CEE1F38" w14:textId="77777777" w:rsidR="00510D31" w:rsidRPr="00A751DE" w:rsidRDefault="00510D31" w:rsidP="00137ED0">
            <w:pPr>
              <w:tabs>
                <w:tab w:val="left" w:pos="3969"/>
              </w:tabs>
              <w:snapToGrid w:val="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2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2153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630A61F" w14:textId="77777777" w:rsidR="00510D31" w:rsidRPr="00A751DE" w:rsidRDefault="00510D31" w:rsidP="00137ED0">
            <w:pPr>
              <w:tabs>
                <w:tab w:val="left" w:pos="3969"/>
              </w:tabs>
              <w:snapToGrid w:val="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2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2153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361D9FE" w14:textId="77777777" w:rsidR="00510D31" w:rsidRPr="00A751DE" w:rsidRDefault="00510D31" w:rsidP="00137ED0">
            <w:pPr>
              <w:tabs>
                <w:tab w:val="left" w:pos="3969"/>
              </w:tabs>
              <w:snapToGrid w:val="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2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216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BF499DF" w14:textId="77777777" w:rsidR="00510D31" w:rsidRPr="00A751DE" w:rsidRDefault="00510D31" w:rsidP="00137ED0">
            <w:pPr>
              <w:tabs>
                <w:tab w:val="left" w:pos="3969"/>
              </w:tabs>
              <w:snapToGrid w:val="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2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0CFFA6A6" w14:textId="77777777" w:rsidTr="00510D31">
        <w:trPr>
          <w:trHeight w:val="388"/>
        </w:trPr>
        <w:tc>
          <w:tcPr>
            <w:tcW w:w="2153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B06700E" w14:textId="77777777" w:rsidR="00510D31" w:rsidRPr="00A751DE" w:rsidRDefault="00510D31" w:rsidP="00137ED0">
            <w:pPr>
              <w:tabs>
                <w:tab w:val="left" w:pos="3969"/>
              </w:tabs>
              <w:snapToGrid w:val="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2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2153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105CA56" w14:textId="77777777" w:rsidR="00510D31" w:rsidRPr="00A751DE" w:rsidRDefault="00510D31" w:rsidP="00137ED0">
            <w:pPr>
              <w:tabs>
                <w:tab w:val="left" w:pos="3969"/>
              </w:tabs>
              <w:snapToGrid w:val="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2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2153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6302BD3" w14:textId="77777777" w:rsidR="00510D31" w:rsidRPr="00A751DE" w:rsidRDefault="00510D31" w:rsidP="00137ED0">
            <w:pPr>
              <w:tabs>
                <w:tab w:val="left" w:pos="3969"/>
              </w:tabs>
              <w:snapToGrid w:val="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2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216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10DE465" w14:textId="77777777" w:rsidR="00510D31" w:rsidRPr="00A751DE" w:rsidRDefault="00510D31" w:rsidP="00137ED0">
            <w:pPr>
              <w:tabs>
                <w:tab w:val="left" w:pos="3969"/>
              </w:tabs>
              <w:snapToGrid w:val="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2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7396AC63" w14:textId="77777777" w:rsidTr="00510D31">
        <w:trPr>
          <w:trHeight w:val="404"/>
        </w:trPr>
        <w:tc>
          <w:tcPr>
            <w:tcW w:w="2153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6A8EB5F" w14:textId="77777777" w:rsidR="00510D31" w:rsidRPr="00A751DE" w:rsidRDefault="00510D31" w:rsidP="00137ED0">
            <w:pPr>
              <w:tabs>
                <w:tab w:val="left" w:pos="3969"/>
              </w:tabs>
              <w:snapToGrid w:val="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2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2153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95A8246" w14:textId="77777777" w:rsidR="00510D31" w:rsidRPr="00A751DE" w:rsidRDefault="00510D31" w:rsidP="00137ED0">
            <w:pPr>
              <w:tabs>
                <w:tab w:val="left" w:pos="3969"/>
              </w:tabs>
              <w:snapToGrid w:val="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2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2153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044A906" w14:textId="77777777" w:rsidR="00510D31" w:rsidRPr="00A751DE" w:rsidRDefault="00510D31" w:rsidP="00137ED0">
            <w:pPr>
              <w:tabs>
                <w:tab w:val="left" w:pos="3969"/>
              </w:tabs>
              <w:snapToGrid w:val="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2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216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5150CBD" w14:textId="77777777" w:rsidR="00510D31" w:rsidRPr="00A751DE" w:rsidRDefault="00510D31" w:rsidP="00137ED0">
            <w:pPr>
              <w:tabs>
                <w:tab w:val="left" w:pos="3969"/>
              </w:tabs>
              <w:snapToGrid w:val="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2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1481C4A2" w14:textId="77777777" w:rsidTr="00510D31">
        <w:trPr>
          <w:trHeight w:val="388"/>
        </w:trPr>
        <w:tc>
          <w:tcPr>
            <w:tcW w:w="2153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660589C" w14:textId="77777777" w:rsidR="00510D31" w:rsidRPr="00A751DE" w:rsidRDefault="00510D31" w:rsidP="00137ED0">
            <w:pPr>
              <w:tabs>
                <w:tab w:val="left" w:pos="3969"/>
              </w:tabs>
              <w:snapToGrid w:val="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2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2153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6934423E" w14:textId="77777777" w:rsidR="00510D31" w:rsidRPr="00A751DE" w:rsidRDefault="00510D31" w:rsidP="00137ED0">
            <w:pPr>
              <w:tabs>
                <w:tab w:val="left" w:pos="3969"/>
              </w:tabs>
              <w:snapToGrid w:val="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2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2153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4DE422E" w14:textId="77777777" w:rsidR="00510D31" w:rsidRPr="00A751DE" w:rsidRDefault="00510D31" w:rsidP="00137ED0">
            <w:pPr>
              <w:tabs>
                <w:tab w:val="left" w:pos="3969"/>
              </w:tabs>
              <w:snapToGrid w:val="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2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216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D9DA9A4" w14:textId="77777777" w:rsidR="00510D31" w:rsidRPr="00A751DE" w:rsidRDefault="00510D31" w:rsidP="00137ED0">
            <w:pPr>
              <w:tabs>
                <w:tab w:val="left" w:pos="3969"/>
              </w:tabs>
              <w:snapToGrid w:val="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2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564C3F47" w14:textId="77777777" w:rsidTr="00510D31">
        <w:trPr>
          <w:trHeight w:val="404"/>
        </w:trPr>
        <w:tc>
          <w:tcPr>
            <w:tcW w:w="2153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1613C57" w14:textId="77777777" w:rsidR="00510D31" w:rsidRPr="00A751DE" w:rsidRDefault="00510D31" w:rsidP="00137ED0">
            <w:pPr>
              <w:tabs>
                <w:tab w:val="left" w:pos="3969"/>
              </w:tabs>
              <w:snapToGrid w:val="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2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2153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A54A602" w14:textId="77777777" w:rsidR="00510D31" w:rsidRPr="00A751DE" w:rsidRDefault="00510D31" w:rsidP="00137ED0">
            <w:pPr>
              <w:tabs>
                <w:tab w:val="left" w:pos="3969"/>
              </w:tabs>
              <w:snapToGrid w:val="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2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2153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C714A62" w14:textId="77777777" w:rsidR="00510D31" w:rsidRPr="00A751DE" w:rsidRDefault="00510D31" w:rsidP="00137ED0">
            <w:pPr>
              <w:tabs>
                <w:tab w:val="left" w:pos="3969"/>
              </w:tabs>
              <w:snapToGrid w:val="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2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216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13F5928" w14:textId="77777777" w:rsidR="00510D31" w:rsidRPr="00A751DE" w:rsidRDefault="00510D31" w:rsidP="00137ED0">
            <w:pPr>
              <w:tabs>
                <w:tab w:val="left" w:pos="3969"/>
              </w:tabs>
              <w:snapToGrid w:val="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2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4041108A" w14:textId="77777777" w:rsidTr="00510D31">
        <w:trPr>
          <w:trHeight w:val="388"/>
        </w:trPr>
        <w:tc>
          <w:tcPr>
            <w:tcW w:w="2153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6246846" w14:textId="77777777" w:rsidR="00510D31" w:rsidRPr="00A751DE" w:rsidRDefault="00510D31" w:rsidP="00137ED0">
            <w:pPr>
              <w:tabs>
                <w:tab w:val="left" w:pos="3969"/>
              </w:tabs>
              <w:snapToGrid w:val="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2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2153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DC12B54" w14:textId="77777777" w:rsidR="00510D31" w:rsidRPr="00A751DE" w:rsidRDefault="00510D31" w:rsidP="00137ED0">
            <w:pPr>
              <w:tabs>
                <w:tab w:val="left" w:pos="3969"/>
              </w:tabs>
              <w:snapToGrid w:val="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2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2153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76A836EA" w14:textId="77777777" w:rsidR="00510D31" w:rsidRPr="00A751DE" w:rsidRDefault="00510D31" w:rsidP="00137ED0">
            <w:pPr>
              <w:tabs>
                <w:tab w:val="left" w:pos="3969"/>
              </w:tabs>
              <w:snapToGrid w:val="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2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216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E4FA386" w14:textId="77777777" w:rsidR="00510D31" w:rsidRPr="00A751DE" w:rsidRDefault="00510D31" w:rsidP="00137ED0">
            <w:pPr>
              <w:tabs>
                <w:tab w:val="left" w:pos="3969"/>
              </w:tabs>
              <w:snapToGrid w:val="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2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46C62F54" w14:textId="77777777" w:rsidTr="00510D31">
        <w:trPr>
          <w:trHeight w:val="404"/>
        </w:trPr>
        <w:tc>
          <w:tcPr>
            <w:tcW w:w="2153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B245534" w14:textId="77777777" w:rsidR="00510D31" w:rsidRPr="00A751DE" w:rsidRDefault="00510D31" w:rsidP="00137ED0">
            <w:pPr>
              <w:tabs>
                <w:tab w:val="left" w:pos="3969"/>
              </w:tabs>
              <w:snapToGrid w:val="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2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2153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5BE561EA" w14:textId="77777777" w:rsidR="00510D31" w:rsidRPr="00A751DE" w:rsidRDefault="00510D31" w:rsidP="00137ED0">
            <w:pPr>
              <w:tabs>
                <w:tab w:val="left" w:pos="3969"/>
              </w:tabs>
              <w:snapToGrid w:val="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2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2153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09EA266D" w14:textId="77777777" w:rsidR="00510D31" w:rsidRPr="00A751DE" w:rsidRDefault="00510D31" w:rsidP="00137ED0">
            <w:pPr>
              <w:tabs>
                <w:tab w:val="left" w:pos="3969"/>
              </w:tabs>
              <w:snapToGrid w:val="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2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216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6D0E3F5" w14:textId="77777777" w:rsidR="00510D31" w:rsidRPr="00A751DE" w:rsidRDefault="00510D31" w:rsidP="00137ED0">
            <w:pPr>
              <w:tabs>
                <w:tab w:val="left" w:pos="3969"/>
              </w:tabs>
              <w:snapToGrid w:val="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2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15094269" w14:textId="77777777" w:rsidTr="00510D31">
        <w:trPr>
          <w:trHeight w:val="388"/>
        </w:trPr>
        <w:tc>
          <w:tcPr>
            <w:tcW w:w="2153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C129723" w14:textId="77777777" w:rsidR="00510D31" w:rsidRPr="00A751DE" w:rsidRDefault="00510D31" w:rsidP="00137ED0">
            <w:pPr>
              <w:tabs>
                <w:tab w:val="left" w:pos="3969"/>
              </w:tabs>
              <w:snapToGrid w:val="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2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2153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303CE997" w14:textId="77777777" w:rsidR="00510D31" w:rsidRPr="00A751DE" w:rsidRDefault="00510D31" w:rsidP="00137ED0">
            <w:pPr>
              <w:tabs>
                <w:tab w:val="left" w:pos="3969"/>
              </w:tabs>
              <w:snapToGrid w:val="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2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2153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BDA1176" w14:textId="77777777" w:rsidR="00510D31" w:rsidRPr="00A751DE" w:rsidRDefault="00510D31" w:rsidP="00137ED0">
            <w:pPr>
              <w:tabs>
                <w:tab w:val="left" w:pos="3969"/>
              </w:tabs>
              <w:snapToGrid w:val="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2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216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7DC99E8" w14:textId="77777777" w:rsidR="00510D31" w:rsidRPr="00A751DE" w:rsidRDefault="00510D31" w:rsidP="00137ED0">
            <w:pPr>
              <w:tabs>
                <w:tab w:val="left" w:pos="3969"/>
              </w:tabs>
              <w:snapToGrid w:val="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2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  <w:tr w:rsidR="00510D31" w:rsidRPr="00A751DE" w14:paraId="67FA5D9E" w14:textId="77777777" w:rsidTr="00510D31">
        <w:trPr>
          <w:trHeight w:val="404"/>
        </w:trPr>
        <w:tc>
          <w:tcPr>
            <w:tcW w:w="2153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1F45638E" w14:textId="77777777" w:rsidR="00510D31" w:rsidRPr="00A751DE" w:rsidRDefault="00510D31" w:rsidP="00137ED0">
            <w:pPr>
              <w:tabs>
                <w:tab w:val="left" w:pos="3969"/>
              </w:tabs>
              <w:snapToGrid w:val="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2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2153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4408F4E9" w14:textId="77777777" w:rsidR="00510D31" w:rsidRPr="00A751DE" w:rsidRDefault="00510D31" w:rsidP="00137ED0">
            <w:pPr>
              <w:tabs>
                <w:tab w:val="left" w:pos="3969"/>
              </w:tabs>
              <w:snapToGrid w:val="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2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2153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14:paraId="26A85C92" w14:textId="77777777" w:rsidR="00510D31" w:rsidRPr="00A751DE" w:rsidRDefault="00510D31" w:rsidP="00137ED0">
            <w:pPr>
              <w:tabs>
                <w:tab w:val="left" w:pos="3969"/>
              </w:tabs>
              <w:snapToGrid w:val="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2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  <w:tc>
          <w:tcPr>
            <w:tcW w:w="216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3F42349" w14:textId="77777777" w:rsidR="00510D31" w:rsidRPr="00A751DE" w:rsidRDefault="00510D31" w:rsidP="00137ED0">
            <w:pPr>
              <w:tabs>
                <w:tab w:val="left" w:pos="3969"/>
              </w:tabs>
              <w:snapToGrid w:val="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begin">
                <w:ffData>
                  <w:name w:val="Texte82"/>
                  <w:enabled/>
                  <w:calcOnExit w:val="0"/>
                  <w:textInput/>
                </w:ffData>
              </w:fldCha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instrText xml:space="preserve"> FORMTEXT </w:instrTex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separate"/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noProof/>
                <w:sz w:val="16"/>
                <w:szCs w:val="16"/>
              </w:rPr>
              <w:t> </w:t>
            </w:r>
            <w:r w:rsidRPr="00A751DE">
              <w:rPr>
                <w:rFonts w:asciiTheme="majorHAnsi" w:hAnsiTheme="majorHAnsi" w:cstheme="majorHAnsi"/>
                <w:sz w:val="16"/>
                <w:szCs w:val="16"/>
              </w:rPr>
              <w:fldChar w:fldCharType="end"/>
            </w:r>
          </w:p>
        </w:tc>
      </w:tr>
    </w:tbl>
    <w:p w14:paraId="4175BC43" w14:textId="77777777" w:rsidR="00510D31" w:rsidRPr="00A751DE" w:rsidRDefault="00510D31" w:rsidP="00A751DE">
      <w:pPr>
        <w:tabs>
          <w:tab w:val="left" w:pos="3969"/>
        </w:tabs>
        <w:rPr>
          <w:rFonts w:asciiTheme="majorHAnsi" w:hAnsiTheme="majorHAnsi" w:cstheme="majorHAnsi"/>
          <w:sz w:val="16"/>
          <w:szCs w:val="16"/>
        </w:rPr>
      </w:pPr>
    </w:p>
    <w:p w14:paraId="5CC431AD" w14:textId="77777777" w:rsidR="00510D31" w:rsidRPr="00A751DE" w:rsidRDefault="00510D31" w:rsidP="00294F49">
      <w:pPr>
        <w:tabs>
          <w:tab w:val="left" w:pos="3969"/>
        </w:tabs>
        <w:rPr>
          <w:rFonts w:asciiTheme="majorHAnsi" w:hAnsiTheme="majorHAnsi" w:cstheme="majorHAnsi"/>
          <w:sz w:val="16"/>
          <w:szCs w:val="16"/>
        </w:rPr>
      </w:pPr>
      <w:r w:rsidRPr="00A751DE">
        <w:rPr>
          <w:rFonts w:asciiTheme="majorHAnsi" w:hAnsiTheme="majorHAnsi" w:cstheme="majorHAnsi"/>
          <w:sz w:val="16"/>
          <w:szCs w:val="16"/>
        </w:rPr>
        <w:t>Le responsable légal de la structure certifie exactes et complètes les informations fournies dans la présente attestation.</w:t>
      </w:r>
    </w:p>
    <w:p w14:paraId="79429CCD" w14:textId="77777777" w:rsidR="00510D31" w:rsidRPr="00A751DE" w:rsidRDefault="00510D31" w:rsidP="00510D31">
      <w:pPr>
        <w:tabs>
          <w:tab w:val="left" w:pos="3969"/>
        </w:tabs>
        <w:rPr>
          <w:rFonts w:asciiTheme="majorHAnsi" w:hAnsiTheme="majorHAnsi" w:cstheme="majorHAnsi"/>
        </w:rPr>
      </w:pPr>
    </w:p>
    <w:p w14:paraId="0B8660A2" w14:textId="3F142923" w:rsidR="00510D31" w:rsidRPr="00A751DE" w:rsidRDefault="00510D31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  <w:r w:rsidRPr="00A751DE">
        <w:rPr>
          <w:rFonts w:asciiTheme="majorHAnsi" w:hAnsiTheme="majorHAnsi" w:cstheme="majorHAnsi"/>
        </w:rPr>
        <w:t>Fait à</w:t>
      </w:r>
      <w:r w:rsidR="002F22E4">
        <w:rPr>
          <w:rFonts w:asciiTheme="majorHAnsi" w:hAnsiTheme="majorHAnsi" w:cstheme="majorHAnsi"/>
        </w:rPr>
        <w:t> :</w:t>
      </w:r>
      <w:r w:rsidRPr="00A751DE">
        <w:rPr>
          <w:rFonts w:asciiTheme="majorHAnsi" w:hAnsiTheme="majorHAnsi" w:cstheme="majorHAnsi"/>
        </w:rPr>
        <w:t xml:space="preserve">                               </w:t>
      </w:r>
      <w:r w:rsidRPr="00A751DE">
        <w:rPr>
          <w:rFonts w:asciiTheme="majorHAnsi" w:hAnsiTheme="majorHAnsi" w:cstheme="majorHAnsi"/>
        </w:rPr>
        <w:tab/>
        <w:t xml:space="preserve">     </w:t>
      </w:r>
      <w:r w:rsidRPr="00A751DE">
        <w:rPr>
          <w:rFonts w:asciiTheme="majorHAnsi" w:hAnsiTheme="majorHAnsi" w:cstheme="majorHAnsi"/>
        </w:rPr>
        <w:tab/>
        <w:t>le</w:t>
      </w:r>
      <w:r w:rsidR="002F22E4">
        <w:rPr>
          <w:rFonts w:asciiTheme="majorHAnsi" w:hAnsiTheme="majorHAnsi" w:cstheme="majorHAnsi"/>
        </w:rPr>
        <w:t> :</w:t>
      </w:r>
    </w:p>
    <w:p w14:paraId="3D35D994" w14:textId="77777777" w:rsidR="00510D31" w:rsidRPr="00A751DE" w:rsidRDefault="00510D31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55E8DB7B" w14:textId="77777777" w:rsidR="00510D31" w:rsidRPr="00A751DE" w:rsidRDefault="00510D31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</w:rPr>
      </w:pPr>
    </w:p>
    <w:p w14:paraId="6138D9EB" w14:textId="29418535" w:rsidR="00510D31" w:rsidRPr="00A751DE" w:rsidRDefault="00510D31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  <w:b/>
        </w:rPr>
      </w:pPr>
      <w:r w:rsidRPr="00A751DE">
        <w:rPr>
          <w:rFonts w:asciiTheme="majorHAnsi" w:hAnsiTheme="majorHAnsi" w:cstheme="majorHAnsi"/>
          <w:b/>
        </w:rPr>
        <w:t xml:space="preserve">Fonction et signature(s) du demandeur avec le </w:t>
      </w:r>
      <w:r w:rsidRPr="00A751DE">
        <w:rPr>
          <w:rFonts w:asciiTheme="majorHAnsi" w:hAnsiTheme="majorHAnsi" w:cstheme="majorHAnsi"/>
          <w:b/>
          <w:u w:val="single"/>
        </w:rPr>
        <w:t>cachet de la structure</w:t>
      </w:r>
      <w:r w:rsidR="00294F49">
        <w:rPr>
          <w:rFonts w:asciiTheme="majorHAnsi" w:hAnsiTheme="majorHAnsi" w:cstheme="majorHAnsi"/>
          <w:b/>
          <w:u w:val="single"/>
        </w:rPr>
        <w:t xml:space="preserve"> </w:t>
      </w:r>
      <w:r w:rsidRPr="00A751DE">
        <w:rPr>
          <w:rFonts w:asciiTheme="majorHAnsi" w:hAnsiTheme="majorHAnsi" w:cstheme="majorHAnsi"/>
          <w:b/>
        </w:rPr>
        <w:t>:</w:t>
      </w:r>
    </w:p>
    <w:p w14:paraId="5D0CFD36" w14:textId="77777777" w:rsidR="00510D31" w:rsidRPr="00A751DE" w:rsidRDefault="00510D31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  <w:b/>
        </w:rPr>
      </w:pPr>
    </w:p>
    <w:p w14:paraId="565AEF96" w14:textId="77777777" w:rsidR="00510D31" w:rsidRPr="00A751DE" w:rsidRDefault="00510D31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  <w:b/>
        </w:rPr>
      </w:pPr>
    </w:p>
    <w:p w14:paraId="79A627B4" w14:textId="77777777" w:rsidR="00510D31" w:rsidRPr="00A751DE" w:rsidRDefault="00510D31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  <w:b/>
        </w:rPr>
      </w:pPr>
    </w:p>
    <w:p w14:paraId="764E18E7" w14:textId="77777777" w:rsidR="00510D31" w:rsidRDefault="00510D31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  <w:b/>
        </w:rPr>
      </w:pPr>
    </w:p>
    <w:p w14:paraId="34CBF37D" w14:textId="77777777" w:rsidR="00294F49" w:rsidRDefault="00294F49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  <w:b/>
        </w:rPr>
      </w:pPr>
    </w:p>
    <w:p w14:paraId="288951D9" w14:textId="77777777" w:rsidR="00294F49" w:rsidRDefault="00294F49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  <w:b/>
        </w:rPr>
      </w:pPr>
    </w:p>
    <w:p w14:paraId="58E8C607" w14:textId="77777777" w:rsidR="00294F49" w:rsidRDefault="00294F49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  <w:b/>
        </w:rPr>
      </w:pPr>
    </w:p>
    <w:p w14:paraId="64348EA4" w14:textId="77777777" w:rsidR="00294F49" w:rsidRDefault="00294F49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  <w:b/>
        </w:rPr>
      </w:pPr>
    </w:p>
    <w:p w14:paraId="7316A4DE" w14:textId="77777777" w:rsidR="00294F49" w:rsidRDefault="00294F49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  <w:b/>
        </w:rPr>
      </w:pPr>
    </w:p>
    <w:p w14:paraId="45D598A3" w14:textId="77777777" w:rsidR="00294F49" w:rsidRDefault="00294F49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  <w:b/>
        </w:rPr>
      </w:pPr>
    </w:p>
    <w:p w14:paraId="6D04B9C8" w14:textId="77777777" w:rsidR="00294F49" w:rsidRDefault="00294F49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  <w:b/>
        </w:rPr>
      </w:pPr>
    </w:p>
    <w:p w14:paraId="76C48403" w14:textId="77777777" w:rsidR="00294F49" w:rsidRDefault="00294F49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  <w:b/>
        </w:rPr>
      </w:pPr>
    </w:p>
    <w:p w14:paraId="40C68ED1" w14:textId="77777777" w:rsidR="00294F49" w:rsidRDefault="00294F49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  <w:b/>
        </w:rPr>
      </w:pPr>
    </w:p>
    <w:p w14:paraId="6D5ECD5B" w14:textId="77777777" w:rsidR="00294F49" w:rsidRDefault="00294F49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  <w:b/>
        </w:rPr>
      </w:pPr>
    </w:p>
    <w:p w14:paraId="35346551" w14:textId="77777777" w:rsidR="00294F49" w:rsidRDefault="00294F49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  <w:b/>
        </w:rPr>
      </w:pPr>
    </w:p>
    <w:p w14:paraId="753FBCF9" w14:textId="77777777" w:rsidR="00294F49" w:rsidRPr="00A751DE" w:rsidRDefault="00294F49" w:rsidP="00510D31">
      <w:pPr>
        <w:pStyle w:val="normalformulai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 w:cstheme="majorHAnsi"/>
          <w:b/>
        </w:rPr>
      </w:pPr>
    </w:p>
    <w:p w14:paraId="7334F5A4" w14:textId="77777777" w:rsidR="00510D31" w:rsidRDefault="00510D31" w:rsidP="00510D31">
      <w:pPr>
        <w:pStyle w:val="normalformulaire"/>
        <w:spacing w:before="120" w:line="160" w:lineRule="exact"/>
        <w:rPr>
          <w:rFonts w:asciiTheme="majorHAnsi" w:hAnsiTheme="majorHAnsi" w:cstheme="majorHAnsi"/>
          <w:b/>
        </w:rPr>
      </w:pPr>
    </w:p>
    <w:p w14:paraId="51C07B4E" w14:textId="2E53D9F4" w:rsidR="00294F49" w:rsidRDefault="00294F49">
      <w:pPr>
        <w:suppressAutoHyphens w:val="0"/>
        <w:spacing w:after="160" w:line="259" w:lineRule="auto"/>
        <w:rPr>
          <w:rFonts w:asciiTheme="majorHAnsi" w:hAnsiTheme="majorHAnsi" w:cstheme="majorHAnsi"/>
          <w:sz w:val="16"/>
        </w:rPr>
      </w:pPr>
      <w:r>
        <w:rPr>
          <w:rFonts w:asciiTheme="majorHAnsi" w:hAnsiTheme="majorHAnsi" w:cstheme="majorHAnsi"/>
        </w:rPr>
        <w:br w:type="page"/>
      </w:r>
    </w:p>
    <w:p w14:paraId="61836A69" w14:textId="77777777" w:rsidR="004C2BBB" w:rsidRPr="00CF7D14" w:rsidRDefault="004C2BBB" w:rsidP="004C2BBB">
      <w:pPr>
        <w:spacing w:after="160" w:line="259" w:lineRule="auto"/>
        <w:jc w:val="center"/>
        <w:rPr>
          <w:rFonts w:ascii="Calibri" w:eastAsia="Calibri" w:hAnsi="Calibri"/>
          <w:kern w:val="2"/>
          <w14:ligatures w14:val="standardContextual"/>
        </w:rPr>
      </w:pPr>
      <w:bookmarkStart w:id="5" w:name="_Hlk26457711"/>
      <w:r w:rsidRPr="00CF7D14">
        <w:rPr>
          <w:rFonts w:ascii="Calibri" w:eastAsia="Calibri" w:hAnsi="Calibri"/>
          <w:noProof/>
          <w:kern w:val="2"/>
          <w14:ligatures w14:val="standardContextual"/>
        </w:rPr>
        <w:lastRenderedPageBreak/>
        <w:drawing>
          <wp:inline distT="0" distB="0" distL="0" distR="0" wp14:anchorId="2279A17D" wp14:editId="2F350A02">
            <wp:extent cx="2788920" cy="995121"/>
            <wp:effectExtent l="0" t="0" r="0" b="0"/>
            <wp:docPr id="1349598495" name="Image 1349598495" descr="Une image contenant texte, Police, logo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texte, Police, logo, capture d’écran&#10;&#10;Description générée automatiquemen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5157" cy="1000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96197C" w14:textId="77777777" w:rsidR="004C2BBB" w:rsidRPr="00CF7D14" w:rsidRDefault="004C2BBB" w:rsidP="004C2BBB">
      <w:pPr>
        <w:spacing w:after="160" w:line="259" w:lineRule="auto"/>
        <w:rPr>
          <w:rFonts w:ascii="Calibri" w:eastAsia="Calibri" w:hAnsi="Calibri"/>
          <w:kern w:val="2"/>
          <w14:ligatures w14:val="standardContextual"/>
        </w:rPr>
      </w:pPr>
    </w:p>
    <w:p w14:paraId="1AE6B38D" w14:textId="58346576" w:rsidR="004C2BBB" w:rsidRPr="004C2BBB" w:rsidRDefault="004C2BBB" w:rsidP="004C2BBB">
      <w:pPr>
        <w:pStyle w:val="titreformulaire"/>
        <w:shd w:val="clear" w:color="auto" w:fill="7A1200"/>
        <w:jc w:val="center"/>
        <w:rPr>
          <w:rFonts w:asciiTheme="majorHAnsi" w:eastAsiaTheme="majorEastAsia" w:hAnsiTheme="majorHAnsi" w:cstheme="majorHAnsi"/>
          <w:bCs/>
          <w:color w:val="FFFFFF" w:themeColor="background1"/>
          <w:sz w:val="32"/>
          <w:szCs w:val="32"/>
          <w:lang w:eastAsia="en-US"/>
        </w:rPr>
      </w:pPr>
      <w:r w:rsidRPr="004C2BBB">
        <w:rPr>
          <w:rFonts w:asciiTheme="majorHAnsi" w:eastAsiaTheme="majorEastAsia" w:hAnsiTheme="majorHAnsi" w:cstheme="majorHAnsi"/>
          <w:bCs/>
          <w:color w:val="FFFFFF" w:themeColor="background1"/>
          <w:sz w:val="32"/>
          <w:szCs w:val="32"/>
          <w:lang w:eastAsia="en-US"/>
        </w:rPr>
        <w:t>Annexe 5 : Fiche Scénario Contrefactuel – Grandes Entreprises</w:t>
      </w:r>
    </w:p>
    <w:p w14:paraId="4AD2A784" w14:textId="77777777" w:rsidR="004C2BBB" w:rsidRDefault="004C2BBB" w:rsidP="004C2BBB">
      <w:pPr>
        <w:jc w:val="both"/>
      </w:pPr>
    </w:p>
    <w:p w14:paraId="1F82D794" w14:textId="6D254B9D" w:rsidR="004C2BBB" w:rsidRPr="006F30D9" w:rsidRDefault="004C2BBB" w:rsidP="004C2BBB">
      <w:pPr>
        <w:jc w:val="both"/>
        <w:rPr>
          <w:rFonts w:asciiTheme="majorHAnsi" w:hAnsiTheme="majorHAnsi" w:cstheme="majorHAnsi"/>
        </w:rPr>
      </w:pPr>
      <w:r w:rsidRPr="006F30D9">
        <w:rPr>
          <w:rFonts w:asciiTheme="majorHAnsi" w:hAnsiTheme="majorHAnsi" w:cstheme="majorHAnsi"/>
        </w:rPr>
        <w:t>Cette fiche vise à démontrer la proportionnalité de l’aide publique et le caractère incitatif de l’investissement aidé, conformément à l’article 6 du régime d’aides d’État SA.107366 (2023/N).</w:t>
      </w:r>
    </w:p>
    <w:p w14:paraId="3015DAB3" w14:textId="77777777" w:rsidR="004C2BBB" w:rsidRPr="006F30D9" w:rsidRDefault="004C2BBB" w:rsidP="004C2BBB">
      <w:pPr>
        <w:jc w:val="both"/>
        <w:rPr>
          <w:rFonts w:asciiTheme="majorHAnsi" w:hAnsiTheme="majorHAnsi" w:cstheme="majorHAnsi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4C2BBB" w:rsidRPr="006F30D9" w14:paraId="381741CC" w14:textId="77777777" w:rsidTr="0087454D">
        <w:tc>
          <w:tcPr>
            <w:tcW w:w="2160" w:type="dxa"/>
          </w:tcPr>
          <w:p w14:paraId="79951ACF" w14:textId="77777777" w:rsidR="004C2BBB" w:rsidRPr="006F30D9" w:rsidRDefault="004C2BBB" w:rsidP="0087454D">
            <w:pPr>
              <w:pStyle w:val="titreformulaire"/>
              <w:shd w:val="clear" w:color="auto" w:fill="7A1200"/>
              <w:jc w:val="center"/>
              <w:rPr>
                <w:rFonts w:asciiTheme="majorHAnsi" w:hAnsiTheme="majorHAnsi" w:cstheme="majorHAnsi"/>
                <w:bCs/>
                <w:caps/>
              </w:rPr>
            </w:pPr>
            <w:r w:rsidRPr="006F30D9">
              <w:rPr>
                <w:rFonts w:asciiTheme="majorHAnsi" w:hAnsiTheme="majorHAnsi" w:cstheme="majorHAnsi"/>
                <w:bCs/>
                <w:caps/>
              </w:rPr>
              <w:t>Élément</w:t>
            </w:r>
          </w:p>
        </w:tc>
        <w:tc>
          <w:tcPr>
            <w:tcW w:w="2160" w:type="dxa"/>
          </w:tcPr>
          <w:p w14:paraId="6832736E" w14:textId="77777777" w:rsidR="004C2BBB" w:rsidRPr="006F30D9" w:rsidRDefault="004C2BBB" w:rsidP="0087454D">
            <w:pPr>
              <w:pStyle w:val="titreformulaire"/>
              <w:shd w:val="clear" w:color="auto" w:fill="7A1200"/>
              <w:jc w:val="center"/>
              <w:rPr>
                <w:rFonts w:asciiTheme="majorHAnsi" w:hAnsiTheme="majorHAnsi" w:cstheme="majorHAnsi"/>
                <w:bCs/>
                <w:caps/>
              </w:rPr>
            </w:pPr>
            <w:r w:rsidRPr="006F30D9">
              <w:rPr>
                <w:rFonts w:asciiTheme="majorHAnsi" w:hAnsiTheme="majorHAnsi" w:cstheme="majorHAnsi"/>
                <w:bCs/>
                <w:caps/>
              </w:rPr>
              <w:t>Scénario « Sans aide »</w:t>
            </w:r>
          </w:p>
        </w:tc>
        <w:tc>
          <w:tcPr>
            <w:tcW w:w="2160" w:type="dxa"/>
          </w:tcPr>
          <w:p w14:paraId="72832317" w14:textId="77777777" w:rsidR="004C2BBB" w:rsidRPr="006F30D9" w:rsidRDefault="004C2BBB" w:rsidP="0087454D">
            <w:pPr>
              <w:pStyle w:val="titreformulaire"/>
              <w:shd w:val="clear" w:color="auto" w:fill="7A1200"/>
              <w:jc w:val="center"/>
              <w:rPr>
                <w:rFonts w:asciiTheme="majorHAnsi" w:hAnsiTheme="majorHAnsi" w:cstheme="majorHAnsi"/>
                <w:bCs/>
                <w:caps/>
              </w:rPr>
            </w:pPr>
            <w:r w:rsidRPr="006F30D9">
              <w:rPr>
                <w:rFonts w:asciiTheme="majorHAnsi" w:hAnsiTheme="majorHAnsi" w:cstheme="majorHAnsi"/>
                <w:bCs/>
                <w:caps/>
              </w:rPr>
              <w:t>Scénario « Avec aide »</w:t>
            </w:r>
          </w:p>
        </w:tc>
        <w:tc>
          <w:tcPr>
            <w:tcW w:w="2160" w:type="dxa"/>
          </w:tcPr>
          <w:p w14:paraId="2BE62B48" w14:textId="77777777" w:rsidR="004C2BBB" w:rsidRPr="006F30D9" w:rsidRDefault="004C2BBB" w:rsidP="0087454D">
            <w:pPr>
              <w:pStyle w:val="titreformulaire"/>
              <w:shd w:val="clear" w:color="auto" w:fill="7A1200"/>
              <w:jc w:val="center"/>
              <w:rPr>
                <w:rFonts w:asciiTheme="majorHAnsi" w:hAnsiTheme="majorHAnsi" w:cstheme="majorHAnsi"/>
                <w:bCs/>
                <w:caps/>
              </w:rPr>
            </w:pPr>
            <w:r w:rsidRPr="006F30D9">
              <w:rPr>
                <w:rFonts w:asciiTheme="majorHAnsi" w:hAnsiTheme="majorHAnsi" w:cstheme="majorHAnsi"/>
                <w:bCs/>
                <w:caps/>
              </w:rPr>
              <w:t>Écart / Surcoût net</w:t>
            </w:r>
          </w:p>
        </w:tc>
      </w:tr>
      <w:tr w:rsidR="004C2BBB" w:rsidRPr="006F30D9" w14:paraId="104C7A78" w14:textId="77777777" w:rsidTr="0087454D">
        <w:tc>
          <w:tcPr>
            <w:tcW w:w="2160" w:type="dxa"/>
          </w:tcPr>
          <w:p w14:paraId="6F440460" w14:textId="77777777" w:rsidR="004C2BBB" w:rsidRPr="006F30D9" w:rsidRDefault="004C2BBB" w:rsidP="0087454D">
            <w:pPr>
              <w:jc w:val="center"/>
              <w:rPr>
                <w:rFonts w:asciiTheme="majorHAnsi" w:hAnsiTheme="majorHAnsi" w:cstheme="majorHAnsi"/>
              </w:rPr>
            </w:pPr>
            <w:r w:rsidRPr="006F30D9">
              <w:rPr>
                <w:rFonts w:asciiTheme="majorHAnsi" w:hAnsiTheme="majorHAnsi" w:cstheme="majorHAnsi"/>
              </w:rPr>
              <w:t>Description du projet</w:t>
            </w:r>
          </w:p>
        </w:tc>
        <w:tc>
          <w:tcPr>
            <w:tcW w:w="2160" w:type="dxa"/>
          </w:tcPr>
          <w:p w14:paraId="1F68CBD7" w14:textId="77777777" w:rsidR="004C2BBB" w:rsidRPr="006F30D9" w:rsidRDefault="004C2BBB" w:rsidP="0087454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160" w:type="dxa"/>
          </w:tcPr>
          <w:p w14:paraId="1260BF6A" w14:textId="77777777" w:rsidR="004C2BBB" w:rsidRPr="006F30D9" w:rsidRDefault="004C2BBB" w:rsidP="0087454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160" w:type="dxa"/>
          </w:tcPr>
          <w:p w14:paraId="249C03DA" w14:textId="77777777" w:rsidR="004C2BBB" w:rsidRPr="006F30D9" w:rsidRDefault="004C2BBB" w:rsidP="0087454D">
            <w:pPr>
              <w:rPr>
                <w:rFonts w:asciiTheme="majorHAnsi" w:hAnsiTheme="majorHAnsi" w:cstheme="majorHAnsi"/>
              </w:rPr>
            </w:pPr>
          </w:p>
        </w:tc>
      </w:tr>
      <w:tr w:rsidR="004C2BBB" w:rsidRPr="006F30D9" w14:paraId="5B07EF40" w14:textId="77777777" w:rsidTr="0087454D">
        <w:tc>
          <w:tcPr>
            <w:tcW w:w="2160" w:type="dxa"/>
          </w:tcPr>
          <w:p w14:paraId="610310E1" w14:textId="77777777" w:rsidR="004C2BBB" w:rsidRPr="006F30D9" w:rsidRDefault="004C2BBB" w:rsidP="0087454D">
            <w:pPr>
              <w:jc w:val="center"/>
              <w:rPr>
                <w:rFonts w:asciiTheme="majorHAnsi" w:hAnsiTheme="majorHAnsi" w:cstheme="majorHAnsi"/>
              </w:rPr>
            </w:pPr>
            <w:r w:rsidRPr="006F30D9">
              <w:rPr>
                <w:rFonts w:asciiTheme="majorHAnsi" w:hAnsiTheme="majorHAnsi" w:cstheme="majorHAnsi"/>
              </w:rPr>
              <w:t>Coût total du projet (€)</w:t>
            </w:r>
          </w:p>
        </w:tc>
        <w:tc>
          <w:tcPr>
            <w:tcW w:w="2160" w:type="dxa"/>
          </w:tcPr>
          <w:p w14:paraId="4DAB65EC" w14:textId="77777777" w:rsidR="004C2BBB" w:rsidRPr="006F30D9" w:rsidRDefault="004C2BBB" w:rsidP="0087454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160" w:type="dxa"/>
          </w:tcPr>
          <w:p w14:paraId="4371F4F0" w14:textId="77777777" w:rsidR="004C2BBB" w:rsidRPr="006F30D9" w:rsidRDefault="004C2BBB" w:rsidP="0087454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160" w:type="dxa"/>
          </w:tcPr>
          <w:p w14:paraId="05CE6BBD" w14:textId="77777777" w:rsidR="004C2BBB" w:rsidRPr="006F30D9" w:rsidRDefault="004C2BBB" w:rsidP="0087454D">
            <w:pPr>
              <w:rPr>
                <w:rFonts w:asciiTheme="majorHAnsi" w:hAnsiTheme="majorHAnsi" w:cstheme="majorHAnsi"/>
              </w:rPr>
            </w:pPr>
          </w:p>
        </w:tc>
      </w:tr>
      <w:tr w:rsidR="004C2BBB" w:rsidRPr="006F30D9" w14:paraId="3EAAF2A6" w14:textId="77777777" w:rsidTr="0087454D">
        <w:tc>
          <w:tcPr>
            <w:tcW w:w="2160" w:type="dxa"/>
          </w:tcPr>
          <w:p w14:paraId="5A724FED" w14:textId="77777777" w:rsidR="004C2BBB" w:rsidRPr="006F30D9" w:rsidRDefault="004C2BBB" w:rsidP="0087454D">
            <w:pPr>
              <w:jc w:val="center"/>
              <w:rPr>
                <w:rFonts w:asciiTheme="majorHAnsi" w:hAnsiTheme="majorHAnsi" w:cstheme="majorHAnsi"/>
              </w:rPr>
            </w:pPr>
            <w:r w:rsidRPr="006F30D9">
              <w:rPr>
                <w:rFonts w:asciiTheme="majorHAnsi" w:hAnsiTheme="majorHAnsi" w:cstheme="majorHAnsi"/>
              </w:rPr>
              <w:t>Subvention publique (€)</w:t>
            </w:r>
          </w:p>
        </w:tc>
        <w:tc>
          <w:tcPr>
            <w:tcW w:w="2160" w:type="dxa"/>
          </w:tcPr>
          <w:p w14:paraId="6E712397" w14:textId="77777777" w:rsidR="004C2BBB" w:rsidRPr="006F30D9" w:rsidRDefault="004C2BBB" w:rsidP="0087454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160" w:type="dxa"/>
          </w:tcPr>
          <w:p w14:paraId="056F58A9" w14:textId="77777777" w:rsidR="004C2BBB" w:rsidRPr="006F30D9" w:rsidRDefault="004C2BBB" w:rsidP="0087454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160" w:type="dxa"/>
          </w:tcPr>
          <w:p w14:paraId="1BA9082A" w14:textId="77777777" w:rsidR="004C2BBB" w:rsidRPr="006F30D9" w:rsidRDefault="004C2BBB" w:rsidP="0087454D">
            <w:pPr>
              <w:rPr>
                <w:rFonts w:asciiTheme="majorHAnsi" w:hAnsiTheme="majorHAnsi" w:cstheme="majorHAnsi"/>
              </w:rPr>
            </w:pPr>
          </w:p>
        </w:tc>
      </w:tr>
      <w:tr w:rsidR="004C2BBB" w:rsidRPr="006F30D9" w14:paraId="6A512F2C" w14:textId="77777777" w:rsidTr="0087454D">
        <w:tc>
          <w:tcPr>
            <w:tcW w:w="2160" w:type="dxa"/>
          </w:tcPr>
          <w:p w14:paraId="3F2B9768" w14:textId="77777777" w:rsidR="004C2BBB" w:rsidRPr="006F30D9" w:rsidRDefault="004C2BBB" w:rsidP="0087454D">
            <w:pPr>
              <w:jc w:val="center"/>
              <w:rPr>
                <w:rFonts w:asciiTheme="majorHAnsi" w:hAnsiTheme="majorHAnsi" w:cstheme="majorHAnsi"/>
              </w:rPr>
            </w:pPr>
            <w:r w:rsidRPr="006F30D9">
              <w:rPr>
                <w:rFonts w:asciiTheme="majorHAnsi" w:hAnsiTheme="majorHAnsi" w:cstheme="majorHAnsi"/>
              </w:rPr>
              <w:t>Autofinancement / Emprunt (€)</w:t>
            </w:r>
          </w:p>
        </w:tc>
        <w:tc>
          <w:tcPr>
            <w:tcW w:w="2160" w:type="dxa"/>
          </w:tcPr>
          <w:p w14:paraId="065C471A" w14:textId="77777777" w:rsidR="004C2BBB" w:rsidRPr="006F30D9" w:rsidRDefault="004C2BBB" w:rsidP="0087454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160" w:type="dxa"/>
          </w:tcPr>
          <w:p w14:paraId="1D206D84" w14:textId="77777777" w:rsidR="004C2BBB" w:rsidRPr="006F30D9" w:rsidRDefault="004C2BBB" w:rsidP="0087454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160" w:type="dxa"/>
          </w:tcPr>
          <w:p w14:paraId="001615DB" w14:textId="77777777" w:rsidR="004C2BBB" w:rsidRPr="006F30D9" w:rsidRDefault="004C2BBB" w:rsidP="0087454D">
            <w:pPr>
              <w:rPr>
                <w:rFonts w:asciiTheme="majorHAnsi" w:hAnsiTheme="majorHAnsi" w:cstheme="majorHAnsi"/>
              </w:rPr>
            </w:pPr>
          </w:p>
        </w:tc>
      </w:tr>
      <w:tr w:rsidR="004C2BBB" w:rsidRPr="006F30D9" w14:paraId="5E85AED3" w14:textId="77777777" w:rsidTr="0087454D">
        <w:tc>
          <w:tcPr>
            <w:tcW w:w="2160" w:type="dxa"/>
          </w:tcPr>
          <w:p w14:paraId="478BA92A" w14:textId="77777777" w:rsidR="004C2BBB" w:rsidRPr="006F30D9" w:rsidRDefault="004C2BBB" w:rsidP="0087454D">
            <w:pPr>
              <w:jc w:val="center"/>
              <w:rPr>
                <w:rFonts w:asciiTheme="majorHAnsi" w:hAnsiTheme="majorHAnsi" w:cstheme="majorHAnsi"/>
              </w:rPr>
            </w:pPr>
            <w:r w:rsidRPr="006F30D9">
              <w:rPr>
                <w:rFonts w:asciiTheme="majorHAnsi" w:hAnsiTheme="majorHAnsi" w:cstheme="majorHAnsi"/>
              </w:rPr>
              <w:t>Résultat économique (EBE projet)</w:t>
            </w:r>
          </w:p>
        </w:tc>
        <w:tc>
          <w:tcPr>
            <w:tcW w:w="2160" w:type="dxa"/>
          </w:tcPr>
          <w:p w14:paraId="53E5933D" w14:textId="77777777" w:rsidR="004C2BBB" w:rsidRPr="006F30D9" w:rsidRDefault="004C2BBB" w:rsidP="0087454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160" w:type="dxa"/>
          </w:tcPr>
          <w:p w14:paraId="294E62FA" w14:textId="77777777" w:rsidR="004C2BBB" w:rsidRPr="006F30D9" w:rsidRDefault="004C2BBB" w:rsidP="0087454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160" w:type="dxa"/>
          </w:tcPr>
          <w:p w14:paraId="3F37E62A" w14:textId="77777777" w:rsidR="004C2BBB" w:rsidRPr="006F30D9" w:rsidRDefault="004C2BBB" w:rsidP="0087454D">
            <w:pPr>
              <w:rPr>
                <w:rFonts w:asciiTheme="majorHAnsi" w:hAnsiTheme="majorHAnsi" w:cstheme="majorHAnsi"/>
              </w:rPr>
            </w:pPr>
          </w:p>
        </w:tc>
      </w:tr>
      <w:tr w:rsidR="004C2BBB" w:rsidRPr="006F30D9" w14:paraId="03E2397C" w14:textId="77777777" w:rsidTr="0087454D">
        <w:tc>
          <w:tcPr>
            <w:tcW w:w="2160" w:type="dxa"/>
          </w:tcPr>
          <w:p w14:paraId="4990BF20" w14:textId="77777777" w:rsidR="004C2BBB" w:rsidRPr="006F30D9" w:rsidRDefault="004C2BBB" w:rsidP="0087454D">
            <w:pPr>
              <w:jc w:val="center"/>
              <w:rPr>
                <w:rFonts w:asciiTheme="majorHAnsi" w:hAnsiTheme="majorHAnsi" w:cstheme="majorHAnsi"/>
              </w:rPr>
            </w:pPr>
            <w:r w:rsidRPr="006F30D9">
              <w:rPr>
                <w:rFonts w:asciiTheme="majorHAnsi" w:hAnsiTheme="majorHAnsi" w:cstheme="majorHAnsi"/>
              </w:rPr>
              <w:t>Effet sur l’emploi (ETP créés/maintenus)</w:t>
            </w:r>
          </w:p>
        </w:tc>
        <w:tc>
          <w:tcPr>
            <w:tcW w:w="2160" w:type="dxa"/>
          </w:tcPr>
          <w:p w14:paraId="51010CBC" w14:textId="77777777" w:rsidR="004C2BBB" w:rsidRPr="006F30D9" w:rsidRDefault="004C2BBB" w:rsidP="0087454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160" w:type="dxa"/>
          </w:tcPr>
          <w:p w14:paraId="30526788" w14:textId="77777777" w:rsidR="004C2BBB" w:rsidRPr="006F30D9" w:rsidRDefault="004C2BBB" w:rsidP="0087454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160" w:type="dxa"/>
          </w:tcPr>
          <w:p w14:paraId="645AA113" w14:textId="77777777" w:rsidR="004C2BBB" w:rsidRPr="006F30D9" w:rsidRDefault="004C2BBB" w:rsidP="0087454D">
            <w:pPr>
              <w:rPr>
                <w:rFonts w:asciiTheme="majorHAnsi" w:hAnsiTheme="majorHAnsi" w:cstheme="majorHAnsi"/>
              </w:rPr>
            </w:pPr>
          </w:p>
        </w:tc>
      </w:tr>
      <w:tr w:rsidR="004C2BBB" w:rsidRPr="006F30D9" w14:paraId="05E3A9BF" w14:textId="77777777" w:rsidTr="0087454D">
        <w:tc>
          <w:tcPr>
            <w:tcW w:w="2160" w:type="dxa"/>
          </w:tcPr>
          <w:p w14:paraId="18C40CE3" w14:textId="77777777" w:rsidR="004C2BBB" w:rsidRPr="006F30D9" w:rsidRDefault="004C2BBB" w:rsidP="0087454D">
            <w:pPr>
              <w:jc w:val="center"/>
              <w:rPr>
                <w:rFonts w:asciiTheme="majorHAnsi" w:hAnsiTheme="majorHAnsi" w:cstheme="majorHAnsi"/>
              </w:rPr>
            </w:pPr>
            <w:r w:rsidRPr="006F30D9">
              <w:rPr>
                <w:rFonts w:asciiTheme="majorHAnsi" w:hAnsiTheme="majorHAnsi" w:cstheme="majorHAnsi"/>
              </w:rPr>
              <w:t>Gains environnementaux attendus (CO₂, eau, énergie)</w:t>
            </w:r>
          </w:p>
        </w:tc>
        <w:tc>
          <w:tcPr>
            <w:tcW w:w="2160" w:type="dxa"/>
          </w:tcPr>
          <w:p w14:paraId="342F14D7" w14:textId="77777777" w:rsidR="004C2BBB" w:rsidRPr="006F30D9" w:rsidRDefault="004C2BBB" w:rsidP="0087454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160" w:type="dxa"/>
          </w:tcPr>
          <w:p w14:paraId="0D3F54AD" w14:textId="77777777" w:rsidR="004C2BBB" w:rsidRPr="006F30D9" w:rsidRDefault="004C2BBB" w:rsidP="0087454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160" w:type="dxa"/>
          </w:tcPr>
          <w:p w14:paraId="51A018C9" w14:textId="77777777" w:rsidR="004C2BBB" w:rsidRPr="006F30D9" w:rsidRDefault="004C2BBB" w:rsidP="0087454D">
            <w:pPr>
              <w:rPr>
                <w:rFonts w:asciiTheme="majorHAnsi" w:hAnsiTheme="majorHAnsi" w:cstheme="majorHAnsi"/>
              </w:rPr>
            </w:pPr>
          </w:p>
        </w:tc>
      </w:tr>
      <w:tr w:rsidR="004C2BBB" w:rsidRPr="006F30D9" w14:paraId="3A9D6C91" w14:textId="77777777" w:rsidTr="0087454D">
        <w:tc>
          <w:tcPr>
            <w:tcW w:w="2160" w:type="dxa"/>
          </w:tcPr>
          <w:p w14:paraId="09F3A5E2" w14:textId="77777777" w:rsidR="004C2BBB" w:rsidRPr="006F30D9" w:rsidRDefault="004C2BBB" w:rsidP="0087454D">
            <w:pPr>
              <w:jc w:val="center"/>
              <w:rPr>
                <w:rFonts w:asciiTheme="majorHAnsi" w:hAnsiTheme="majorHAnsi" w:cstheme="majorHAnsi"/>
              </w:rPr>
            </w:pPr>
            <w:r w:rsidRPr="006F30D9">
              <w:rPr>
                <w:rFonts w:asciiTheme="majorHAnsi" w:hAnsiTheme="majorHAnsi" w:cstheme="majorHAnsi"/>
              </w:rPr>
              <w:t>Risques / freins identifiés</w:t>
            </w:r>
          </w:p>
        </w:tc>
        <w:tc>
          <w:tcPr>
            <w:tcW w:w="2160" w:type="dxa"/>
          </w:tcPr>
          <w:p w14:paraId="632F89FE" w14:textId="77777777" w:rsidR="004C2BBB" w:rsidRPr="006F30D9" w:rsidRDefault="004C2BBB" w:rsidP="0087454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160" w:type="dxa"/>
          </w:tcPr>
          <w:p w14:paraId="31CDCCA3" w14:textId="77777777" w:rsidR="004C2BBB" w:rsidRPr="006F30D9" w:rsidRDefault="004C2BBB" w:rsidP="0087454D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160" w:type="dxa"/>
          </w:tcPr>
          <w:p w14:paraId="3F304A41" w14:textId="77777777" w:rsidR="004C2BBB" w:rsidRPr="006F30D9" w:rsidRDefault="004C2BBB" w:rsidP="0087454D">
            <w:pPr>
              <w:rPr>
                <w:rFonts w:asciiTheme="majorHAnsi" w:hAnsiTheme="majorHAnsi" w:cstheme="majorHAnsi"/>
              </w:rPr>
            </w:pPr>
          </w:p>
        </w:tc>
      </w:tr>
    </w:tbl>
    <w:p w14:paraId="445ABF0E" w14:textId="77777777" w:rsidR="004C2BBB" w:rsidRPr="006F30D9" w:rsidRDefault="004C2BBB" w:rsidP="004C2BBB">
      <w:pPr>
        <w:rPr>
          <w:rFonts w:asciiTheme="majorHAnsi" w:hAnsiTheme="majorHAnsi" w:cstheme="majorHAnsi"/>
        </w:rPr>
      </w:pPr>
    </w:p>
    <w:p w14:paraId="686067C1" w14:textId="77777777" w:rsidR="004C2BBB" w:rsidRPr="006F30D9" w:rsidRDefault="004C2BBB" w:rsidP="004C2BBB">
      <w:pPr>
        <w:pStyle w:val="Titre2"/>
        <w:rPr>
          <w:rFonts w:asciiTheme="majorHAnsi" w:hAnsiTheme="majorHAnsi" w:cstheme="majorHAnsi"/>
        </w:rPr>
      </w:pPr>
      <w:r w:rsidRPr="006F30D9">
        <w:rPr>
          <w:rFonts w:asciiTheme="majorHAnsi" w:hAnsiTheme="majorHAnsi" w:cstheme="majorHAnsi"/>
        </w:rPr>
        <w:t>Conclusion du bénéficiaire</w:t>
      </w:r>
    </w:p>
    <w:p w14:paraId="557957FD" w14:textId="77777777" w:rsidR="004C2BBB" w:rsidRPr="006F30D9" w:rsidRDefault="004C2BBB" w:rsidP="004C2BBB">
      <w:pPr>
        <w:rPr>
          <w:rFonts w:asciiTheme="majorHAnsi" w:hAnsiTheme="majorHAnsi" w:cstheme="majorHAnsi"/>
        </w:rPr>
      </w:pPr>
      <w:r w:rsidRPr="006F30D9">
        <w:rPr>
          <w:rFonts w:asciiTheme="majorHAnsi" w:hAnsiTheme="majorHAnsi" w:cstheme="majorHAnsi"/>
        </w:rPr>
        <w:t>L’aide demandée est nécessaire pour réaliser l’investissement, lequel ne serait pas entrepris (ou le serait à moindre ampleur ou avec retard) sans l’intervention publique.</w:t>
      </w:r>
    </w:p>
    <w:p w14:paraId="2B316EEF" w14:textId="77777777" w:rsidR="004C2BBB" w:rsidRPr="006F30D9" w:rsidRDefault="004C2BBB" w:rsidP="004C2BBB">
      <w:pPr>
        <w:rPr>
          <w:rFonts w:asciiTheme="majorHAnsi" w:hAnsiTheme="majorHAnsi" w:cstheme="majorHAnsi"/>
        </w:rPr>
      </w:pPr>
      <w:r w:rsidRPr="006F30D9">
        <w:rPr>
          <w:rFonts w:asciiTheme="majorHAnsi" w:hAnsiTheme="majorHAnsi" w:cstheme="majorHAnsi"/>
        </w:rPr>
        <w:t>Fait à ____________________, le ____ / ____ / _______</w:t>
      </w:r>
      <w:r w:rsidRPr="006F30D9">
        <w:rPr>
          <w:rFonts w:asciiTheme="majorHAnsi" w:hAnsiTheme="majorHAnsi" w:cstheme="majorHAnsi"/>
        </w:rPr>
        <w:br/>
      </w:r>
      <w:r w:rsidRPr="006F30D9">
        <w:rPr>
          <w:rFonts w:asciiTheme="majorHAnsi" w:hAnsiTheme="majorHAnsi" w:cstheme="majorHAnsi"/>
        </w:rPr>
        <w:br/>
        <w:t>Nom, qualité, signature et cachet du représentant légal : ____________________________</w:t>
      </w:r>
    </w:p>
    <w:p w14:paraId="68BACE26" w14:textId="77777777" w:rsidR="004C2BBB" w:rsidRPr="006F30D9" w:rsidRDefault="004C2BBB">
      <w:pPr>
        <w:suppressAutoHyphens w:val="0"/>
        <w:spacing w:after="160" w:line="259" w:lineRule="auto"/>
        <w:rPr>
          <w:rFonts w:asciiTheme="majorHAnsi" w:eastAsiaTheme="majorEastAsia" w:hAnsiTheme="majorHAnsi" w:cstheme="majorHAnsi"/>
          <w:b/>
          <w:bCs/>
          <w:color w:val="FFFFFF" w:themeColor="background1"/>
          <w:sz w:val="32"/>
          <w:szCs w:val="32"/>
          <w:lang w:eastAsia="en-US"/>
        </w:rPr>
      </w:pPr>
      <w:r w:rsidRPr="006F30D9">
        <w:rPr>
          <w:rFonts w:asciiTheme="majorHAnsi" w:eastAsiaTheme="majorEastAsia" w:hAnsiTheme="majorHAnsi" w:cstheme="majorHAnsi"/>
          <w:bCs/>
          <w:color w:val="FFFFFF" w:themeColor="background1"/>
          <w:sz w:val="32"/>
          <w:szCs w:val="32"/>
          <w:lang w:eastAsia="en-US"/>
        </w:rPr>
        <w:br w:type="page"/>
      </w:r>
    </w:p>
    <w:p w14:paraId="29A78663" w14:textId="00CB4E0F" w:rsidR="00A751DE" w:rsidRDefault="00A751DE" w:rsidP="00A751DE">
      <w:pPr>
        <w:pStyle w:val="titreformulaire"/>
        <w:shd w:val="clear" w:color="auto" w:fill="7A1200"/>
        <w:jc w:val="center"/>
        <w:rPr>
          <w:rFonts w:asciiTheme="majorHAnsi" w:eastAsiaTheme="majorEastAsia" w:hAnsiTheme="majorHAnsi" w:cstheme="majorHAnsi"/>
          <w:bCs/>
          <w:color w:val="FFFFFF" w:themeColor="background1"/>
          <w:sz w:val="32"/>
          <w:szCs w:val="32"/>
          <w:lang w:eastAsia="en-US"/>
        </w:rPr>
      </w:pPr>
      <w:r w:rsidRPr="00A751DE">
        <w:rPr>
          <w:rFonts w:asciiTheme="majorHAnsi" w:eastAsiaTheme="majorEastAsia" w:hAnsiTheme="majorHAnsi" w:cstheme="majorHAnsi"/>
          <w:bCs/>
          <w:color w:val="FFFFFF" w:themeColor="background1"/>
          <w:sz w:val="32"/>
          <w:szCs w:val="32"/>
          <w:lang w:eastAsia="en-US"/>
        </w:rPr>
        <w:lastRenderedPageBreak/>
        <w:t xml:space="preserve">Annexe </w:t>
      </w:r>
      <w:r w:rsidR="004C2BBB">
        <w:rPr>
          <w:rFonts w:asciiTheme="majorHAnsi" w:eastAsiaTheme="majorEastAsia" w:hAnsiTheme="majorHAnsi" w:cstheme="majorHAnsi"/>
          <w:bCs/>
          <w:color w:val="FFFFFF" w:themeColor="background1"/>
          <w:sz w:val="32"/>
          <w:szCs w:val="32"/>
          <w:lang w:eastAsia="en-US"/>
        </w:rPr>
        <w:t>6</w:t>
      </w:r>
      <w:r w:rsidRPr="00A751DE">
        <w:rPr>
          <w:rFonts w:asciiTheme="majorHAnsi" w:eastAsiaTheme="majorEastAsia" w:hAnsiTheme="majorHAnsi" w:cstheme="majorHAnsi"/>
          <w:bCs/>
          <w:color w:val="FFFFFF" w:themeColor="background1"/>
          <w:sz w:val="32"/>
          <w:szCs w:val="32"/>
          <w:lang w:eastAsia="en-US"/>
        </w:rPr>
        <w:t xml:space="preserve"> – Impact positif de l’investissement dans le département du Vaucluse</w:t>
      </w:r>
    </w:p>
    <w:p w14:paraId="7C3B86E7" w14:textId="77777777" w:rsidR="00A751DE" w:rsidRPr="00294F49" w:rsidRDefault="00A751DE" w:rsidP="00A751DE">
      <w:pPr>
        <w:pStyle w:val="titreformulaire"/>
        <w:rPr>
          <w:rFonts w:asciiTheme="majorHAnsi" w:hAnsiTheme="majorHAnsi" w:cstheme="majorHAnsi"/>
          <w:b w:val="0"/>
          <w:color w:val="000000" w:themeColor="text1"/>
          <w:sz w:val="16"/>
          <w:szCs w:val="16"/>
          <w:lang w:eastAsia="fr-FR"/>
        </w:rPr>
      </w:pPr>
    </w:p>
    <w:p w14:paraId="0D9CF94F" w14:textId="654AF4EF" w:rsidR="00A751DE" w:rsidRPr="00294F49" w:rsidRDefault="00561D61" w:rsidP="00A751DE">
      <w:pPr>
        <w:pStyle w:val="titreformulaire"/>
        <w:rPr>
          <w:rFonts w:asciiTheme="majorHAnsi" w:hAnsiTheme="majorHAnsi" w:cstheme="majorHAnsi"/>
          <w:bCs/>
          <w:color w:val="000000" w:themeColor="text1"/>
          <w:sz w:val="16"/>
          <w:szCs w:val="16"/>
          <w:lang w:eastAsia="fr-FR"/>
        </w:rPr>
      </w:pPr>
      <w:bookmarkStart w:id="6" w:name="_Hlk161301124"/>
      <w:r w:rsidRPr="00294F49">
        <w:rPr>
          <w:rFonts w:asciiTheme="majorHAnsi" w:hAnsiTheme="majorHAnsi" w:cstheme="majorHAnsi"/>
          <w:bCs/>
          <w:noProof/>
          <w:color w:val="000000" w:themeColor="text1"/>
          <w:sz w:val="16"/>
          <w:szCs w:val="16"/>
          <w:lang w:eastAsia="fr-FR"/>
        </w:rPr>
        <w:drawing>
          <wp:inline distT="0" distB="0" distL="0" distR="0" wp14:anchorId="4E19EEBE" wp14:editId="7E0EC25B">
            <wp:extent cx="131323" cy="131323"/>
            <wp:effectExtent l="0" t="0" r="2540" b="2540"/>
            <wp:docPr id="1" name="Graphique 1" descr="Avertissement avec un remplissage u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que 1" descr="Avertissement avec un remplissage uni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087" cy="134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4F49">
        <w:rPr>
          <w:rFonts w:asciiTheme="majorHAnsi" w:hAnsiTheme="majorHAnsi" w:cstheme="majorHAnsi"/>
          <w:bCs/>
          <w:color w:val="000000" w:themeColor="text1"/>
          <w:sz w:val="16"/>
          <w:szCs w:val="16"/>
          <w:lang w:eastAsia="fr-FR"/>
        </w:rPr>
        <w:t xml:space="preserve"> </w:t>
      </w:r>
      <w:r w:rsidR="00A751DE" w:rsidRPr="00294F49">
        <w:rPr>
          <w:rFonts w:asciiTheme="majorHAnsi" w:hAnsiTheme="majorHAnsi" w:cstheme="majorHAnsi"/>
          <w:bCs/>
          <w:color w:val="000000" w:themeColor="text1"/>
          <w:sz w:val="16"/>
          <w:szCs w:val="16"/>
          <w:lang w:eastAsia="fr-FR"/>
        </w:rPr>
        <w:t>Annexe uniquement à remplir pour les investissements réalisés dans le département du Vaucluse</w:t>
      </w:r>
      <w:r w:rsidRPr="00294F49">
        <w:rPr>
          <w:rFonts w:asciiTheme="majorHAnsi" w:hAnsiTheme="majorHAnsi" w:cstheme="majorHAnsi"/>
          <w:bCs/>
          <w:color w:val="000000" w:themeColor="text1"/>
          <w:sz w:val="16"/>
          <w:szCs w:val="16"/>
          <w:lang w:eastAsia="fr-FR"/>
        </w:rPr>
        <w:t>.</w:t>
      </w:r>
    </w:p>
    <w:p w14:paraId="48AE2134" w14:textId="77777777" w:rsidR="00561D61" w:rsidRPr="00294F49" w:rsidRDefault="00561D61" w:rsidP="00A751DE">
      <w:pPr>
        <w:pStyle w:val="titreformulaire"/>
        <w:rPr>
          <w:rFonts w:asciiTheme="majorHAnsi" w:hAnsiTheme="majorHAnsi" w:cstheme="majorHAnsi"/>
          <w:b w:val="0"/>
          <w:color w:val="000000" w:themeColor="text1"/>
          <w:sz w:val="16"/>
          <w:szCs w:val="16"/>
          <w:lang w:eastAsia="fr-FR"/>
        </w:rPr>
      </w:pPr>
    </w:p>
    <w:p w14:paraId="4FAB1EF0" w14:textId="6FED21AE" w:rsidR="00B55EA2" w:rsidRPr="00294F49" w:rsidRDefault="00561D61" w:rsidP="00561D61">
      <w:pPr>
        <w:tabs>
          <w:tab w:val="left" w:pos="3732"/>
        </w:tabs>
        <w:jc w:val="both"/>
        <w:rPr>
          <w:rFonts w:asciiTheme="majorHAnsi" w:hAnsiTheme="majorHAnsi" w:cstheme="majorHAnsi"/>
          <w:color w:val="000000" w:themeColor="text1"/>
          <w:sz w:val="16"/>
          <w:szCs w:val="16"/>
          <w:lang w:eastAsia="fr-FR"/>
        </w:rPr>
      </w:pPr>
      <w:r w:rsidRPr="00294F49">
        <w:rPr>
          <w:rFonts w:asciiTheme="majorHAnsi" w:hAnsiTheme="majorHAnsi" w:cstheme="majorHAnsi"/>
          <w:color w:val="000000" w:themeColor="text1"/>
          <w:sz w:val="16"/>
          <w:szCs w:val="16"/>
          <w:lang w:eastAsia="fr-FR"/>
        </w:rPr>
        <w:t xml:space="preserve">Le Département de Vaucluse peut </w:t>
      </w:r>
      <w:r w:rsidR="00B55EA2" w:rsidRPr="00294F49">
        <w:rPr>
          <w:rFonts w:asciiTheme="majorHAnsi" w:hAnsiTheme="majorHAnsi" w:cstheme="majorHAnsi"/>
          <w:color w:val="000000" w:themeColor="text1"/>
          <w:sz w:val="16"/>
          <w:szCs w:val="16"/>
          <w:lang w:eastAsia="fr-FR"/>
        </w:rPr>
        <w:t xml:space="preserve">participer au </w:t>
      </w:r>
      <w:r w:rsidRPr="00294F49">
        <w:rPr>
          <w:rFonts w:asciiTheme="majorHAnsi" w:hAnsiTheme="majorHAnsi" w:cstheme="majorHAnsi"/>
          <w:color w:val="000000" w:themeColor="text1"/>
          <w:sz w:val="16"/>
          <w:szCs w:val="16"/>
          <w:lang w:eastAsia="fr-FR"/>
        </w:rPr>
        <w:t>cofinance</w:t>
      </w:r>
      <w:r w:rsidR="00B55EA2" w:rsidRPr="00294F49">
        <w:rPr>
          <w:rFonts w:asciiTheme="majorHAnsi" w:hAnsiTheme="majorHAnsi" w:cstheme="majorHAnsi"/>
          <w:color w:val="000000" w:themeColor="text1"/>
          <w:sz w:val="16"/>
          <w:szCs w:val="16"/>
          <w:lang w:eastAsia="fr-FR"/>
        </w:rPr>
        <w:t>ment</w:t>
      </w:r>
      <w:r w:rsidRPr="00294F49">
        <w:rPr>
          <w:rFonts w:asciiTheme="majorHAnsi" w:hAnsiTheme="majorHAnsi" w:cstheme="majorHAnsi"/>
          <w:color w:val="000000" w:themeColor="text1"/>
          <w:sz w:val="16"/>
          <w:szCs w:val="16"/>
          <w:lang w:eastAsia="fr-FR"/>
        </w:rPr>
        <w:t xml:space="preserve"> </w:t>
      </w:r>
      <w:r w:rsidR="00B55EA2" w:rsidRPr="00294F49">
        <w:rPr>
          <w:rFonts w:asciiTheme="majorHAnsi" w:hAnsiTheme="majorHAnsi" w:cstheme="majorHAnsi"/>
          <w:color w:val="000000" w:themeColor="text1"/>
          <w:sz w:val="16"/>
          <w:szCs w:val="16"/>
          <w:lang w:eastAsia="fr-FR"/>
        </w:rPr>
        <w:t>du</w:t>
      </w:r>
      <w:r w:rsidRPr="00294F49">
        <w:rPr>
          <w:rFonts w:asciiTheme="majorHAnsi" w:hAnsiTheme="majorHAnsi" w:cstheme="majorHAnsi"/>
          <w:color w:val="000000" w:themeColor="text1"/>
          <w:sz w:val="16"/>
          <w:szCs w:val="16"/>
          <w:lang w:eastAsia="fr-FR"/>
        </w:rPr>
        <w:t xml:space="preserve"> projet </w:t>
      </w:r>
      <w:r w:rsidR="00B55EA2" w:rsidRPr="00294F49">
        <w:rPr>
          <w:rFonts w:asciiTheme="majorHAnsi" w:hAnsiTheme="majorHAnsi" w:cstheme="majorHAnsi"/>
          <w:color w:val="000000" w:themeColor="text1"/>
          <w:sz w:val="16"/>
          <w:szCs w:val="16"/>
          <w:lang w:eastAsia="fr-FR"/>
        </w:rPr>
        <w:t xml:space="preserve">en apportant un financement </w:t>
      </w:r>
      <w:r w:rsidR="00333BE6">
        <w:rPr>
          <w:rFonts w:asciiTheme="majorHAnsi" w:hAnsiTheme="majorHAnsi" w:cstheme="majorHAnsi"/>
          <w:color w:val="000000" w:themeColor="text1"/>
          <w:sz w:val="16"/>
          <w:szCs w:val="16"/>
          <w:lang w:eastAsia="fr-FR"/>
        </w:rPr>
        <w:t>de 6% de l’investissement.</w:t>
      </w:r>
    </w:p>
    <w:p w14:paraId="7FB4F4AF" w14:textId="77777777" w:rsidR="00B55EA2" w:rsidRPr="00294F49" w:rsidRDefault="00B55EA2" w:rsidP="00561D61">
      <w:pPr>
        <w:tabs>
          <w:tab w:val="left" w:pos="3732"/>
        </w:tabs>
        <w:jc w:val="both"/>
        <w:rPr>
          <w:rFonts w:asciiTheme="majorHAnsi" w:hAnsiTheme="majorHAnsi" w:cstheme="majorHAnsi"/>
          <w:color w:val="000000" w:themeColor="text1"/>
          <w:sz w:val="16"/>
          <w:szCs w:val="16"/>
          <w:lang w:eastAsia="fr-FR"/>
        </w:rPr>
      </w:pPr>
    </w:p>
    <w:p w14:paraId="4839EACF" w14:textId="424E5D32" w:rsidR="00561D61" w:rsidRDefault="00B55EA2" w:rsidP="00561D61">
      <w:pPr>
        <w:tabs>
          <w:tab w:val="left" w:pos="3732"/>
        </w:tabs>
        <w:jc w:val="both"/>
        <w:rPr>
          <w:rFonts w:asciiTheme="majorHAnsi" w:hAnsiTheme="majorHAnsi" w:cstheme="majorHAnsi"/>
          <w:color w:val="000000" w:themeColor="text1"/>
          <w:sz w:val="16"/>
          <w:szCs w:val="16"/>
          <w:lang w:eastAsia="fr-FR"/>
        </w:rPr>
      </w:pPr>
      <w:r w:rsidRPr="00294F49">
        <w:rPr>
          <w:rFonts w:asciiTheme="majorHAnsi" w:hAnsiTheme="majorHAnsi" w:cstheme="majorHAnsi"/>
          <w:color w:val="000000" w:themeColor="text1"/>
          <w:sz w:val="16"/>
          <w:szCs w:val="16"/>
          <w:lang w:eastAsia="fr-FR"/>
        </w:rPr>
        <w:t xml:space="preserve">Pour obtenir ce financement, </w:t>
      </w:r>
      <w:r w:rsidR="00561D61" w:rsidRPr="00294F49">
        <w:rPr>
          <w:rFonts w:asciiTheme="majorHAnsi" w:hAnsiTheme="majorHAnsi" w:cstheme="majorHAnsi"/>
          <w:color w:val="000000" w:themeColor="text1"/>
          <w:sz w:val="16"/>
          <w:szCs w:val="16"/>
          <w:lang w:eastAsia="fr-FR"/>
        </w:rPr>
        <w:t xml:space="preserve">l’investissement </w:t>
      </w:r>
      <w:r w:rsidRPr="00294F49">
        <w:rPr>
          <w:rFonts w:asciiTheme="majorHAnsi" w:hAnsiTheme="majorHAnsi" w:cstheme="majorHAnsi"/>
          <w:color w:val="000000" w:themeColor="text1"/>
          <w:sz w:val="16"/>
          <w:szCs w:val="16"/>
          <w:lang w:eastAsia="fr-FR"/>
        </w:rPr>
        <w:t xml:space="preserve">doit être </w:t>
      </w:r>
      <w:r w:rsidR="00561D61" w:rsidRPr="00294F49">
        <w:rPr>
          <w:rFonts w:asciiTheme="majorHAnsi" w:hAnsiTheme="majorHAnsi" w:cstheme="majorHAnsi"/>
          <w:color w:val="000000" w:themeColor="text1"/>
          <w:sz w:val="16"/>
          <w:szCs w:val="16"/>
          <w:lang w:eastAsia="fr-FR"/>
        </w:rPr>
        <w:t>dans le Vaucluse</w:t>
      </w:r>
      <w:r w:rsidRPr="00294F49">
        <w:rPr>
          <w:rFonts w:asciiTheme="majorHAnsi" w:hAnsiTheme="majorHAnsi" w:cstheme="majorHAnsi"/>
          <w:color w:val="000000" w:themeColor="text1"/>
          <w:sz w:val="16"/>
          <w:szCs w:val="16"/>
          <w:lang w:eastAsia="fr-FR"/>
        </w:rPr>
        <w:t xml:space="preserve">. L’entreprise doit </w:t>
      </w:r>
      <w:r w:rsidR="00561D61" w:rsidRPr="00294F49">
        <w:rPr>
          <w:rFonts w:asciiTheme="majorHAnsi" w:hAnsiTheme="majorHAnsi" w:cstheme="majorHAnsi"/>
          <w:color w:val="000000" w:themeColor="text1"/>
          <w:sz w:val="16"/>
          <w:szCs w:val="16"/>
          <w:lang w:eastAsia="fr-FR"/>
        </w:rPr>
        <w:t>s’inscr</w:t>
      </w:r>
      <w:r w:rsidRPr="00294F49">
        <w:rPr>
          <w:rFonts w:asciiTheme="majorHAnsi" w:hAnsiTheme="majorHAnsi" w:cstheme="majorHAnsi"/>
          <w:color w:val="000000" w:themeColor="text1"/>
          <w:sz w:val="16"/>
          <w:szCs w:val="16"/>
          <w:lang w:eastAsia="fr-FR"/>
        </w:rPr>
        <w:t>ir</w:t>
      </w:r>
      <w:r w:rsidR="00561D61" w:rsidRPr="00294F49">
        <w:rPr>
          <w:rFonts w:asciiTheme="majorHAnsi" w:hAnsiTheme="majorHAnsi" w:cstheme="majorHAnsi"/>
          <w:color w:val="000000" w:themeColor="text1"/>
          <w:sz w:val="16"/>
          <w:szCs w:val="16"/>
          <w:lang w:eastAsia="fr-FR"/>
        </w:rPr>
        <w:t>e durablement dans une démarche positive pour le territoire. Pour cela, elle d</w:t>
      </w:r>
      <w:r w:rsidRPr="00294F49">
        <w:rPr>
          <w:rFonts w:asciiTheme="majorHAnsi" w:hAnsiTheme="majorHAnsi" w:cstheme="majorHAnsi"/>
          <w:color w:val="000000" w:themeColor="text1"/>
          <w:sz w:val="16"/>
          <w:szCs w:val="16"/>
          <w:lang w:eastAsia="fr-FR"/>
        </w:rPr>
        <w:t>oit</w:t>
      </w:r>
      <w:r w:rsidR="00561D61" w:rsidRPr="00294F49">
        <w:rPr>
          <w:rFonts w:asciiTheme="majorHAnsi" w:hAnsiTheme="majorHAnsi" w:cstheme="majorHAnsi"/>
          <w:color w:val="000000" w:themeColor="text1"/>
          <w:sz w:val="16"/>
          <w:szCs w:val="16"/>
          <w:lang w:eastAsia="fr-FR"/>
        </w:rPr>
        <w:t xml:space="preserve"> remplir au moins 3 des 5 critères demandés ci-dessous.</w:t>
      </w:r>
    </w:p>
    <w:p w14:paraId="4D09F1D5" w14:textId="77777777" w:rsidR="00294F49" w:rsidRDefault="00294F49" w:rsidP="00561D61">
      <w:pPr>
        <w:tabs>
          <w:tab w:val="left" w:pos="3732"/>
        </w:tabs>
        <w:jc w:val="both"/>
        <w:rPr>
          <w:rFonts w:asciiTheme="majorHAnsi" w:hAnsiTheme="majorHAnsi" w:cstheme="majorHAnsi"/>
          <w:color w:val="000000" w:themeColor="text1"/>
          <w:sz w:val="16"/>
          <w:szCs w:val="16"/>
          <w:lang w:eastAsia="fr-FR"/>
        </w:rPr>
      </w:pPr>
    </w:p>
    <w:p w14:paraId="29219FAC" w14:textId="33E196F8" w:rsidR="00294F49" w:rsidRPr="00294F49" w:rsidRDefault="00294F49" w:rsidP="00561D61">
      <w:pPr>
        <w:tabs>
          <w:tab w:val="left" w:pos="3732"/>
        </w:tabs>
        <w:jc w:val="both"/>
        <w:rPr>
          <w:rFonts w:asciiTheme="majorHAnsi" w:hAnsiTheme="majorHAnsi" w:cstheme="majorHAnsi"/>
          <w:color w:val="000000" w:themeColor="text1"/>
          <w:sz w:val="16"/>
          <w:szCs w:val="16"/>
          <w:lang w:eastAsia="fr-FR"/>
        </w:rPr>
      </w:pPr>
      <w:r w:rsidRPr="00294F49">
        <w:rPr>
          <w:rFonts w:asciiTheme="majorHAnsi" w:hAnsiTheme="majorHAnsi" w:cstheme="majorHAnsi"/>
          <w:color w:val="000000" w:themeColor="text1"/>
          <w:sz w:val="16"/>
          <w:szCs w:val="16"/>
          <w:lang w:eastAsia="fr-FR"/>
        </w:rPr>
        <w:t xml:space="preserve">Une telle participation du Département assure </w:t>
      </w:r>
      <w:r w:rsidR="00333BE6">
        <w:rPr>
          <w:rFonts w:asciiTheme="majorHAnsi" w:hAnsiTheme="majorHAnsi" w:cstheme="majorHAnsi"/>
          <w:color w:val="000000" w:themeColor="text1"/>
          <w:sz w:val="16"/>
          <w:szCs w:val="16"/>
          <w:lang w:eastAsia="fr-FR"/>
        </w:rPr>
        <w:t xml:space="preserve">à l’entreprise </w:t>
      </w:r>
      <w:r w:rsidRPr="00294F49">
        <w:rPr>
          <w:rFonts w:asciiTheme="majorHAnsi" w:hAnsiTheme="majorHAnsi" w:cstheme="majorHAnsi"/>
          <w:color w:val="000000" w:themeColor="text1"/>
          <w:sz w:val="16"/>
          <w:szCs w:val="16"/>
          <w:lang w:eastAsia="fr-FR"/>
        </w:rPr>
        <w:t xml:space="preserve">une intégration au sein de la dynamique mise en place par le Département autour de ses entreprises, avec notamment la mise en réseau d’acteurs et la mise en avant de </w:t>
      </w:r>
      <w:r w:rsidR="007F05A3">
        <w:rPr>
          <w:rFonts w:asciiTheme="majorHAnsi" w:hAnsiTheme="majorHAnsi" w:cstheme="majorHAnsi"/>
          <w:color w:val="000000" w:themeColor="text1"/>
          <w:sz w:val="16"/>
          <w:szCs w:val="16"/>
          <w:lang w:eastAsia="fr-FR"/>
        </w:rPr>
        <w:t>l’</w:t>
      </w:r>
      <w:r w:rsidRPr="00294F49">
        <w:rPr>
          <w:rFonts w:asciiTheme="majorHAnsi" w:hAnsiTheme="majorHAnsi" w:cstheme="majorHAnsi"/>
          <w:color w:val="000000" w:themeColor="text1"/>
          <w:sz w:val="16"/>
          <w:szCs w:val="16"/>
          <w:lang w:eastAsia="fr-FR"/>
        </w:rPr>
        <w:t>entreprise lors des communications du Département.</w:t>
      </w:r>
    </w:p>
    <w:p w14:paraId="59BCE494" w14:textId="77777777" w:rsidR="00B55EA2" w:rsidRPr="00294F49" w:rsidRDefault="00B55EA2" w:rsidP="00561D61">
      <w:pPr>
        <w:rPr>
          <w:rFonts w:asciiTheme="majorHAnsi" w:hAnsiTheme="majorHAnsi" w:cstheme="majorHAnsi"/>
          <w:color w:val="000000" w:themeColor="text1"/>
          <w:sz w:val="16"/>
          <w:szCs w:val="16"/>
          <w:lang w:eastAsia="fr-FR"/>
        </w:rPr>
      </w:pPr>
    </w:p>
    <w:p w14:paraId="6FA52EAC" w14:textId="66FED84D" w:rsidR="00A751DE" w:rsidRPr="00294F49" w:rsidRDefault="00561D61" w:rsidP="00561D61">
      <w:pPr>
        <w:rPr>
          <w:rFonts w:asciiTheme="majorHAnsi" w:hAnsiTheme="majorHAnsi" w:cstheme="majorHAnsi"/>
          <w:color w:val="000000" w:themeColor="text1"/>
          <w:sz w:val="16"/>
          <w:szCs w:val="16"/>
          <w:lang w:eastAsia="fr-FR"/>
        </w:rPr>
      </w:pPr>
      <w:r w:rsidRPr="00294F49">
        <w:rPr>
          <w:rFonts w:asciiTheme="majorHAnsi" w:hAnsiTheme="majorHAnsi" w:cstheme="majorHAnsi"/>
          <w:color w:val="000000" w:themeColor="text1"/>
          <w:sz w:val="16"/>
          <w:szCs w:val="16"/>
          <w:lang w:eastAsia="fr-FR"/>
        </w:rPr>
        <w:t>Pour toute question : Service Agriculture, Eau et Environnement du Département de Vaucluse - 04 32 40 79 18</w:t>
      </w:r>
    </w:p>
    <w:p w14:paraId="58FB7B59" w14:textId="77777777" w:rsidR="00A751DE" w:rsidRPr="00294F49" w:rsidRDefault="00A751DE" w:rsidP="00A751DE">
      <w:pPr>
        <w:rPr>
          <w:rFonts w:asciiTheme="majorHAnsi" w:hAnsiTheme="majorHAnsi" w:cstheme="majorHAnsi"/>
          <w:b/>
          <w:sz w:val="16"/>
          <w:szCs w:val="16"/>
          <w:lang w:eastAsia="fr-FR"/>
        </w:rPr>
      </w:pPr>
      <w:r w:rsidRPr="00294F49">
        <w:rPr>
          <w:rFonts w:asciiTheme="majorHAnsi" w:hAnsiTheme="majorHAnsi" w:cstheme="majorHAnsi"/>
          <w:b/>
          <w:sz w:val="16"/>
          <w:szCs w:val="16"/>
          <w:lang w:eastAsia="fr-FR"/>
        </w:rPr>
        <w:tab/>
      </w:r>
    </w:p>
    <w:p w14:paraId="009E297C" w14:textId="072F3158" w:rsidR="00B55EA2" w:rsidRPr="00294F49" w:rsidRDefault="00B55EA2" w:rsidP="00A751DE">
      <w:pPr>
        <w:rPr>
          <w:rFonts w:asciiTheme="majorHAnsi" w:hAnsiTheme="majorHAnsi" w:cstheme="majorHAnsi"/>
          <w:bCs/>
          <w:sz w:val="16"/>
          <w:szCs w:val="16"/>
          <w:lang w:eastAsia="fr-FR"/>
        </w:rPr>
      </w:pPr>
      <w:r w:rsidRPr="00294F49">
        <w:rPr>
          <w:rFonts w:asciiTheme="majorHAnsi" w:hAnsiTheme="majorHAnsi" w:cstheme="majorHAnsi"/>
          <w:bCs/>
          <w:sz w:val="16"/>
          <w:szCs w:val="16"/>
          <w:lang w:eastAsia="fr-FR"/>
        </w:rPr>
        <w:t>Les critères évalués sont :</w:t>
      </w:r>
    </w:p>
    <w:p w14:paraId="41453EC4" w14:textId="2732397E" w:rsidR="00B55EA2" w:rsidRPr="00294F49" w:rsidRDefault="00B55EA2" w:rsidP="00B55EA2">
      <w:pPr>
        <w:pStyle w:val="Paragraphedeliste"/>
        <w:numPr>
          <w:ilvl w:val="0"/>
          <w:numId w:val="46"/>
        </w:numPr>
        <w:rPr>
          <w:rFonts w:asciiTheme="majorHAnsi" w:hAnsiTheme="majorHAnsi" w:cstheme="majorHAnsi"/>
          <w:bCs/>
          <w:sz w:val="16"/>
          <w:szCs w:val="16"/>
          <w:lang w:eastAsia="fr-FR"/>
        </w:rPr>
      </w:pPr>
      <w:proofErr w:type="gramStart"/>
      <w:r w:rsidRPr="00294F49">
        <w:rPr>
          <w:rFonts w:asciiTheme="majorHAnsi" w:hAnsiTheme="majorHAnsi" w:cstheme="majorHAnsi"/>
          <w:bCs/>
          <w:sz w:val="16"/>
          <w:szCs w:val="16"/>
          <w:lang w:eastAsia="fr-FR"/>
        </w:rPr>
        <w:t>critères</w:t>
      </w:r>
      <w:proofErr w:type="gramEnd"/>
      <w:r w:rsidRPr="00294F49">
        <w:rPr>
          <w:rFonts w:asciiTheme="majorHAnsi" w:hAnsiTheme="majorHAnsi" w:cstheme="majorHAnsi"/>
          <w:bCs/>
          <w:sz w:val="16"/>
          <w:szCs w:val="16"/>
          <w:lang w:eastAsia="fr-FR"/>
        </w:rPr>
        <w:t xml:space="preserve"> environnementaux ;</w:t>
      </w:r>
    </w:p>
    <w:p w14:paraId="53C821DA" w14:textId="0CAC0BD0" w:rsidR="00B55EA2" w:rsidRPr="00294F49" w:rsidRDefault="00B55EA2" w:rsidP="00B55EA2">
      <w:pPr>
        <w:pStyle w:val="Paragraphedeliste"/>
        <w:numPr>
          <w:ilvl w:val="0"/>
          <w:numId w:val="46"/>
        </w:numPr>
        <w:rPr>
          <w:rFonts w:asciiTheme="majorHAnsi" w:hAnsiTheme="majorHAnsi" w:cstheme="majorHAnsi"/>
          <w:bCs/>
          <w:sz w:val="16"/>
          <w:szCs w:val="16"/>
          <w:lang w:eastAsia="fr-FR"/>
        </w:rPr>
      </w:pPr>
      <w:proofErr w:type="gramStart"/>
      <w:r w:rsidRPr="00294F49">
        <w:rPr>
          <w:rFonts w:asciiTheme="majorHAnsi" w:hAnsiTheme="majorHAnsi" w:cstheme="majorHAnsi"/>
          <w:bCs/>
          <w:sz w:val="16"/>
          <w:szCs w:val="16"/>
          <w:lang w:eastAsia="fr-FR"/>
        </w:rPr>
        <w:t>critères</w:t>
      </w:r>
      <w:proofErr w:type="gramEnd"/>
      <w:r w:rsidRPr="00294F49">
        <w:rPr>
          <w:rFonts w:asciiTheme="majorHAnsi" w:hAnsiTheme="majorHAnsi" w:cstheme="majorHAnsi"/>
          <w:bCs/>
          <w:sz w:val="16"/>
          <w:szCs w:val="16"/>
          <w:lang w:eastAsia="fr-FR"/>
        </w:rPr>
        <w:t xml:space="preserve"> d’économie d’eau ;</w:t>
      </w:r>
    </w:p>
    <w:p w14:paraId="7D11EBB3" w14:textId="2C8D91CD" w:rsidR="00B55EA2" w:rsidRPr="00294F49" w:rsidRDefault="00B55EA2" w:rsidP="00B55EA2">
      <w:pPr>
        <w:pStyle w:val="Paragraphedeliste"/>
        <w:numPr>
          <w:ilvl w:val="0"/>
          <w:numId w:val="46"/>
        </w:numPr>
        <w:rPr>
          <w:rFonts w:asciiTheme="majorHAnsi" w:hAnsiTheme="majorHAnsi" w:cstheme="majorHAnsi"/>
          <w:bCs/>
          <w:sz w:val="16"/>
          <w:szCs w:val="16"/>
          <w:lang w:eastAsia="fr-FR"/>
        </w:rPr>
      </w:pPr>
      <w:proofErr w:type="gramStart"/>
      <w:r w:rsidRPr="00294F49">
        <w:rPr>
          <w:rFonts w:asciiTheme="majorHAnsi" w:hAnsiTheme="majorHAnsi" w:cstheme="majorHAnsi"/>
          <w:bCs/>
          <w:sz w:val="16"/>
          <w:szCs w:val="16"/>
          <w:lang w:eastAsia="fr-FR"/>
        </w:rPr>
        <w:t>critères</w:t>
      </w:r>
      <w:proofErr w:type="gramEnd"/>
      <w:r w:rsidRPr="00294F49">
        <w:rPr>
          <w:rFonts w:asciiTheme="majorHAnsi" w:hAnsiTheme="majorHAnsi" w:cstheme="majorHAnsi"/>
          <w:bCs/>
          <w:sz w:val="16"/>
          <w:szCs w:val="16"/>
          <w:lang w:eastAsia="fr-FR"/>
        </w:rPr>
        <w:t xml:space="preserve"> de solidarité ;</w:t>
      </w:r>
    </w:p>
    <w:p w14:paraId="2A692D33" w14:textId="1EDB3C9A" w:rsidR="00B55EA2" w:rsidRPr="00294F49" w:rsidRDefault="00B55EA2" w:rsidP="00B55EA2">
      <w:pPr>
        <w:pStyle w:val="Paragraphedeliste"/>
        <w:numPr>
          <w:ilvl w:val="0"/>
          <w:numId w:val="46"/>
        </w:numPr>
        <w:rPr>
          <w:rFonts w:asciiTheme="majorHAnsi" w:hAnsiTheme="majorHAnsi" w:cstheme="majorHAnsi"/>
          <w:bCs/>
          <w:sz w:val="16"/>
          <w:szCs w:val="16"/>
          <w:lang w:eastAsia="fr-FR"/>
        </w:rPr>
      </w:pPr>
      <w:proofErr w:type="gramStart"/>
      <w:r w:rsidRPr="00294F49">
        <w:rPr>
          <w:rFonts w:asciiTheme="majorHAnsi" w:hAnsiTheme="majorHAnsi" w:cstheme="majorHAnsi"/>
          <w:bCs/>
          <w:sz w:val="16"/>
          <w:szCs w:val="16"/>
          <w:lang w:eastAsia="fr-FR"/>
        </w:rPr>
        <w:t>critères</w:t>
      </w:r>
      <w:proofErr w:type="gramEnd"/>
      <w:r w:rsidRPr="00294F49">
        <w:rPr>
          <w:rFonts w:asciiTheme="majorHAnsi" w:hAnsiTheme="majorHAnsi" w:cstheme="majorHAnsi"/>
          <w:bCs/>
          <w:sz w:val="16"/>
          <w:szCs w:val="16"/>
          <w:lang w:eastAsia="fr-FR"/>
        </w:rPr>
        <w:t xml:space="preserve"> d’insertion ;</w:t>
      </w:r>
    </w:p>
    <w:p w14:paraId="050DA25C" w14:textId="1CB17C52" w:rsidR="00B55EA2" w:rsidRPr="00294F49" w:rsidRDefault="00B55EA2" w:rsidP="00B55EA2">
      <w:pPr>
        <w:pStyle w:val="Paragraphedeliste"/>
        <w:numPr>
          <w:ilvl w:val="0"/>
          <w:numId w:val="46"/>
        </w:numPr>
        <w:rPr>
          <w:rFonts w:asciiTheme="majorHAnsi" w:hAnsiTheme="majorHAnsi" w:cstheme="majorHAnsi"/>
          <w:bCs/>
          <w:sz w:val="16"/>
          <w:szCs w:val="16"/>
          <w:lang w:eastAsia="fr-FR"/>
        </w:rPr>
      </w:pPr>
      <w:proofErr w:type="gramStart"/>
      <w:r w:rsidRPr="00294F49">
        <w:rPr>
          <w:rFonts w:asciiTheme="majorHAnsi" w:hAnsiTheme="majorHAnsi" w:cstheme="majorHAnsi"/>
          <w:bCs/>
          <w:sz w:val="16"/>
          <w:szCs w:val="16"/>
          <w:lang w:eastAsia="fr-FR"/>
        </w:rPr>
        <w:t>critères</w:t>
      </w:r>
      <w:proofErr w:type="gramEnd"/>
      <w:r w:rsidRPr="00294F49">
        <w:rPr>
          <w:rFonts w:asciiTheme="majorHAnsi" w:hAnsiTheme="majorHAnsi" w:cstheme="majorHAnsi"/>
          <w:bCs/>
          <w:sz w:val="16"/>
          <w:szCs w:val="16"/>
          <w:lang w:eastAsia="fr-FR"/>
        </w:rPr>
        <w:t xml:space="preserve"> de </w:t>
      </w:r>
      <w:proofErr w:type="spellStart"/>
      <w:r w:rsidRPr="00294F49">
        <w:rPr>
          <w:rFonts w:asciiTheme="majorHAnsi" w:hAnsiTheme="majorHAnsi" w:cstheme="majorHAnsi"/>
          <w:bCs/>
          <w:sz w:val="16"/>
          <w:szCs w:val="16"/>
          <w:lang w:eastAsia="fr-FR"/>
        </w:rPr>
        <w:t>sourcing</w:t>
      </w:r>
      <w:proofErr w:type="spellEnd"/>
      <w:r w:rsidRPr="00294F49">
        <w:rPr>
          <w:rFonts w:asciiTheme="majorHAnsi" w:hAnsiTheme="majorHAnsi" w:cstheme="majorHAnsi"/>
          <w:bCs/>
          <w:sz w:val="16"/>
          <w:szCs w:val="16"/>
          <w:lang w:eastAsia="fr-FR"/>
        </w:rPr>
        <w:t xml:space="preserve"> local.</w:t>
      </w:r>
    </w:p>
    <w:p w14:paraId="7A7DB16E" w14:textId="77777777" w:rsidR="00B55EA2" w:rsidRPr="00294F49" w:rsidRDefault="00B55EA2" w:rsidP="00A751DE">
      <w:pPr>
        <w:rPr>
          <w:rFonts w:asciiTheme="majorHAnsi" w:hAnsiTheme="majorHAnsi" w:cstheme="majorHAnsi"/>
          <w:b/>
          <w:sz w:val="16"/>
          <w:szCs w:val="16"/>
          <w:lang w:eastAsia="fr-FR"/>
        </w:rPr>
      </w:pPr>
    </w:p>
    <w:p w14:paraId="75373DAE" w14:textId="44D67ABB" w:rsidR="00B55EA2" w:rsidRPr="00294F49" w:rsidRDefault="00B55EA2" w:rsidP="00B55EA2">
      <w:pPr>
        <w:rPr>
          <w:rFonts w:asciiTheme="majorHAnsi" w:hAnsiTheme="majorHAnsi" w:cstheme="majorHAnsi"/>
          <w:color w:val="000000" w:themeColor="text1"/>
          <w:sz w:val="16"/>
          <w:szCs w:val="16"/>
          <w:lang w:eastAsia="fr-FR"/>
        </w:rPr>
      </w:pPr>
      <w:r w:rsidRPr="00294F49">
        <w:rPr>
          <w:rFonts w:asciiTheme="majorHAnsi" w:hAnsiTheme="majorHAnsi" w:cstheme="majorHAnsi"/>
          <w:color w:val="000000" w:themeColor="text1"/>
          <w:sz w:val="16"/>
          <w:szCs w:val="16"/>
          <w:lang w:eastAsia="fr-FR"/>
        </w:rPr>
        <w:t xml:space="preserve">Les informations nécessaires à l’évaluation des critères environnementaux et de </w:t>
      </w:r>
      <w:proofErr w:type="spellStart"/>
      <w:r w:rsidRPr="00294F49">
        <w:rPr>
          <w:rFonts w:asciiTheme="majorHAnsi" w:hAnsiTheme="majorHAnsi" w:cstheme="majorHAnsi"/>
          <w:color w:val="000000" w:themeColor="text1"/>
          <w:sz w:val="16"/>
          <w:szCs w:val="16"/>
          <w:lang w:eastAsia="fr-FR"/>
        </w:rPr>
        <w:t>sourcing</w:t>
      </w:r>
      <w:proofErr w:type="spellEnd"/>
      <w:r w:rsidRPr="00294F49">
        <w:rPr>
          <w:rFonts w:asciiTheme="majorHAnsi" w:hAnsiTheme="majorHAnsi" w:cstheme="majorHAnsi"/>
          <w:color w:val="000000" w:themeColor="text1"/>
          <w:sz w:val="16"/>
          <w:szCs w:val="16"/>
          <w:lang w:eastAsia="fr-FR"/>
        </w:rPr>
        <w:t xml:space="preserve"> local étant déjà dans le dossier générique, nous vous demandons de compléter les informations autour des critères d’économie d’eau, de solidarité et d’insertion.</w:t>
      </w:r>
    </w:p>
    <w:p w14:paraId="1E3367E1" w14:textId="77777777" w:rsidR="00B55EA2" w:rsidRPr="00294F49" w:rsidRDefault="00B55EA2" w:rsidP="00A751DE">
      <w:pPr>
        <w:rPr>
          <w:rFonts w:asciiTheme="majorHAnsi" w:hAnsiTheme="majorHAnsi" w:cstheme="majorHAnsi"/>
          <w:b/>
          <w:sz w:val="16"/>
          <w:szCs w:val="16"/>
          <w:lang w:eastAsia="fr-FR"/>
        </w:rPr>
      </w:pPr>
    </w:p>
    <w:p w14:paraId="42B7DFB2" w14:textId="66059E7E" w:rsidR="00A751DE" w:rsidRPr="00294F49" w:rsidRDefault="00A751DE" w:rsidP="00A751DE">
      <w:pPr>
        <w:rPr>
          <w:rFonts w:asciiTheme="majorHAnsi" w:hAnsiTheme="majorHAnsi" w:cstheme="majorHAnsi"/>
          <w:color w:val="000000" w:themeColor="text1"/>
          <w:sz w:val="16"/>
          <w:szCs w:val="16"/>
          <w:lang w:eastAsia="fr-FR"/>
        </w:rPr>
      </w:pPr>
      <w:r w:rsidRPr="00294F49">
        <w:rPr>
          <w:rFonts w:asciiTheme="majorHAnsi" w:hAnsiTheme="majorHAnsi" w:cstheme="majorHAnsi"/>
          <w:color w:val="000000" w:themeColor="text1"/>
          <w:sz w:val="16"/>
          <w:szCs w:val="16"/>
          <w:lang w:eastAsia="fr-FR"/>
        </w:rPr>
        <w:t>Détaillez en quelques lignes les démarches réalisées correspondantes à chacun des critères au sein de votre entreprise.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20"/>
        <w:gridCol w:w="150"/>
        <w:gridCol w:w="465"/>
        <w:gridCol w:w="4125"/>
      </w:tblGrid>
      <w:tr w:rsidR="00A751DE" w:rsidRPr="00294F49" w14:paraId="59B727A7" w14:textId="77777777" w:rsidTr="00B5311A">
        <w:tc>
          <w:tcPr>
            <w:tcW w:w="9060" w:type="dxa"/>
            <w:gridSpan w:val="4"/>
            <w:shd w:val="clear" w:color="auto" w:fill="D9D9D9" w:themeFill="background1" w:themeFillShade="D9"/>
          </w:tcPr>
          <w:bookmarkEnd w:id="6"/>
          <w:p w14:paraId="230D8BC1" w14:textId="77777777" w:rsidR="00A751DE" w:rsidRPr="00294F49" w:rsidRDefault="00A751DE" w:rsidP="00B5311A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eastAsia="fr-FR"/>
              </w:rPr>
            </w:pPr>
            <w:r w:rsidRPr="00294F49">
              <w:rPr>
                <w:rFonts w:asciiTheme="majorHAnsi" w:hAnsiTheme="majorHAnsi" w:cstheme="majorHAnsi"/>
                <w:b/>
                <w:sz w:val="16"/>
                <w:szCs w:val="16"/>
                <w:u w:val="single"/>
              </w:rPr>
              <w:t>Critère environnemental</w:t>
            </w:r>
          </w:p>
        </w:tc>
      </w:tr>
      <w:tr w:rsidR="00A751DE" w:rsidRPr="00294F49" w14:paraId="2F79CB88" w14:textId="77777777" w:rsidTr="00B5311A">
        <w:tc>
          <w:tcPr>
            <w:tcW w:w="9060" w:type="dxa"/>
            <w:gridSpan w:val="4"/>
          </w:tcPr>
          <w:p w14:paraId="627928E1" w14:textId="77777777" w:rsidR="00A751DE" w:rsidRPr="00294F49" w:rsidRDefault="00A751DE" w:rsidP="00B5311A">
            <w:pPr>
              <w:rPr>
                <w:rFonts w:asciiTheme="majorHAnsi" w:hAnsiTheme="majorHAnsi" w:cstheme="majorHAnsi"/>
                <w:b/>
                <w:sz w:val="16"/>
                <w:szCs w:val="16"/>
                <w:u w:val="single"/>
              </w:rPr>
            </w:pPr>
            <w:r w:rsidRPr="00294F49">
              <w:rPr>
                <w:rFonts w:asciiTheme="majorHAnsi" w:hAnsiTheme="majorHAnsi" w:cstheme="majorHAnsi"/>
                <w:sz w:val="16"/>
                <w:szCs w:val="16"/>
              </w:rPr>
              <w:t>L’entreprise a une action dans les thématiques suivantes :</w:t>
            </w:r>
          </w:p>
          <w:p w14:paraId="5D221934" w14:textId="77777777" w:rsidR="00A751DE" w:rsidRPr="00294F49" w:rsidRDefault="00A751DE" w:rsidP="00A751DE">
            <w:pPr>
              <w:pStyle w:val="Paragraphedeliste"/>
              <w:numPr>
                <w:ilvl w:val="0"/>
                <w:numId w:val="40"/>
              </w:numPr>
              <w:spacing w:before="0" w:after="160" w:line="259" w:lineRule="auto"/>
              <w:jc w:val="left"/>
              <w:rPr>
                <w:rFonts w:asciiTheme="majorHAnsi" w:hAnsiTheme="majorHAnsi" w:cstheme="majorHAnsi"/>
                <w:sz w:val="16"/>
                <w:szCs w:val="16"/>
              </w:rPr>
            </w:pPr>
            <w:r w:rsidRPr="00294F49">
              <w:rPr>
                <w:rFonts w:asciiTheme="majorHAnsi" w:hAnsiTheme="majorHAnsi" w:cstheme="majorHAnsi"/>
                <w:sz w:val="16"/>
                <w:szCs w:val="16"/>
              </w:rPr>
              <w:t>Eco conception, achat durable, logistique</w:t>
            </w:r>
          </w:p>
          <w:p w14:paraId="002DB517" w14:textId="77777777" w:rsidR="00A751DE" w:rsidRPr="00294F49" w:rsidRDefault="00A751DE" w:rsidP="00A751DE">
            <w:pPr>
              <w:pStyle w:val="Paragraphedeliste"/>
              <w:numPr>
                <w:ilvl w:val="0"/>
                <w:numId w:val="40"/>
              </w:numPr>
              <w:spacing w:before="0" w:after="160" w:line="259" w:lineRule="auto"/>
              <w:jc w:val="left"/>
              <w:rPr>
                <w:rFonts w:asciiTheme="majorHAnsi" w:hAnsiTheme="majorHAnsi" w:cstheme="majorHAnsi"/>
                <w:sz w:val="16"/>
                <w:szCs w:val="16"/>
              </w:rPr>
            </w:pPr>
            <w:r w:rsidRPr="00294F49">
              <w:rPr>
                <w:rFonts w:asciiTheme="majorHAnsi" w:hAnsiTheme="majorHAnsi" w:cstheme="majorHAnsi"/>
                <w:sz w:val="16"/>
                <w:szCs w:val="16"/>
              </w:rPr>
              <w:t>Réduction des impacts (pollution, mobilité, transport, déchets)</w:t>
            </w:r>
          </w:p>
          <w:p w14:paraId="7488D49F" w14:textId="77777777" w:rsidR="00A751DE" w:rsidRPr="00294F49" w:rsidRDefault="00A751DE" w:rsidP="00A751DE">
            <w:pPr>
              <w:pStyle w:val="Paragraphedeliste"/>
              <w:numPr>
                <w:ilvl w:val="0"/>
                <w:numId w:val="40"/>
              </w:numPr>
              <w:spacing w:before="0" w:after="160" w:line="259" w:lineRule="auto"/>
              <w:jc w:val="left"/>
              <w:rPr>
                <w:rFonts w:asciiTheme="majorHAnsi" w:hAnsiTheme="majorHAnsi" w:cstheme="majorHAnsi"/>
                <w:sz w:val="16"/>
                <w:szCs w:val="16"/>
              </w:rPr>
            </w:pPr>
            <w:r w:rsidRPr="00294F49">
              <w:rPr>
                <w:rFonts w:asciiTheme="majorHAnsi" w:hAnsiTheme="majorHAnsi" w:cstheme="majorHAnsi"/>
                <w:sz w:val="16"/>
                <w:szCs w:val="16"/>
              </w:rPr>
              <w:t>Amélioration de la performance énergétique</w:t>
            </w:r>
          </w:p>
          <w:p w14:paraId="4051CA7B" w14:textId="77777777" w:rsidR="00A751DE" w:rsidRPr="00294F49" w:rsidRDefault="00A751DE" w:rsidP="00A751DE">
            <w:pPr>
              <w:pStyle w:val="Paragraphedeliste"/>
              <w:numPr>
                <w:ilvl w:val="0"/>
                <w:numId w:val="40"/>
              </w:numPr>
              <w:spacing w:before="0" w:after="160" w:line="259" w:lineRule="auto"/>
              <w:jc w:val="left"/>
              <w:rPr>
                <w:rFonts w:asciiTheme="majorHAnsi" w:hAnsiTheme="majorHAnsi" w:cstheme="majorHAnsi"/>
                <w:sz w:val="16"/>
                <w:szCs w:val="16"/>
              </w:rPr>
            </w:pPr>
            <w:r w:rsidRPr="00294F49">
              <w:rPr>
                <w:rFonts w:asciiTheme="majorHAnsi" w:hAnsiTheme="majorHAnsi" w:cstheme="majorHAnsi"/>
                <w:sz w:val="16"/>
                <w:szCs w:val="16"/>
              </w:rPr>
              <w:t>Projet R&amp;D et innovation liée à l’environnement</w:t>
            </w:r>
          </w:p>
          <w:p w14:paraId="382D6A34" w14:textId="77777777" w:rsidR="0088290C" w:rsidRPr="00294F49" w:rsidRDefault="00A751DE" w:rsidP="0088290C">
            <w:pPr>
              <w:pStyle w:val="Paragraphedeliste"/>
              <w:numPr>
                <w:ilvl w:val="0"/>
                <w:numId w:val="40"/>
              </w:numPr>
              <w:spacing w:before="0" w:after="160" w:line="259" w:lineRule="auto"/>
              <w:jc w:val="left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fr-FR"/>
              </w:rPr>
            </w:pPr>
            <w:r w:rsidRPr="00294F49">
              <w:rPr>
                <w:rFonts w:asciiTheme="majorHAnsi" w:hAnsiTheme="majorHAnsi" w:cstheme="majorHAnsi"/>
                <w:sz w:val="16"/>
                <w:szCs w:val="16"/>
              </w:rPr>
              <w:t>Produits labellisés (bio ou autre label environnemental)</w:t>
            </w:r>
          </w:p>
          <w:p w14:paraId="1CD19625" w14:textId="242DDB20" w:rsidR="00B55EA2" w:rsidRPr="00BC0A65" w:rsidRDefault="00B55EA2" w:rsidP="00B55EA2">
            <w:pPr>
              <w:spacing w:after="160" w:line="259" w:lineRule="auto"/>
              <w:rPr>
                <w:rFonts w:asciiTheme="majorHAnsi" w:hAnsiTheme="majorHAnsi" w:cstheme="majorHAnsi"/>
                <w:b/>
                <w:bCs/>
                <w:sz w:val="16"/>
                <w:szCs w:val="16"/>
                <w:lang w:eastAsia="fr-FR"/>
              </w:rPr>
            </w:pPr>
            <w:r w:rsidRPr="00BC0A65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A ne remplir que si des informations complémentaires à apporter à celles déjà indiquées dans le dossier.</w:t>
            </w:r>
          </w:p>
        </w:tc>
      </w:tr>
      <w:tr w:rsidR="00A751DE" w:rsidRPr="00294F49" w14:paraId="12F61836" w14:textId="77777777" w:rsidTr="00B5311A">
        <w:tc>
          <w:tcPr>
            <w:tcW w:w="9060" w:type="dxa"/>
            <w:gridSpan w:val="4"/>
          </w:tcPr>
          <w:p w14:paraId="6E81DBD2" w14:textId="77777777" w:rsidR="00A751DE" w:rsidRPr="00294F49" w:rsidRDefault="00A751DE" w:rsidP="00B5311A">
            <w:pPr>
              <w:rPr>
                <w:rFonts w:asciiTheme="majorHAnsi" w:hAnsiTheme="majorHAnsi" w:cstheme="majorHAnsi"/>
                <w:b/>
                <w:sz w:val="16"/>
                <w:szCs w:val="16"/>
                <w:lang w:eastAsia="fr-FR"/>
              </w:rPr>
            </w:pPr>
          </w:p>
          <w:p w14:paraId="1BF79BBB" w14:textId="77777777" w:rsidR="00A751DE" w:rsidRPr="00294F49" w:rsidRDefault="00A751DE" w:rsidP="00B5311A">
            <w:pPr>
              <w:rPr>
                <w:rFonts w:asciiTheme="majorHAnsi" w:hAnsiTheme="majorHAnsi" w:cstheme="majorHAnsi"/>
                <w:b/>
                <w:sz w:val="16"/>
                <w:szCs w:val="16"/>
                <w:lang w:eastAsia="fr-FR"/>
              </w:rPr>
            </w:pPr>
          </w:p>
          <w:p w14:paraId="631AC950" w14:textId="77777777" w:rsidR="00A751DE" w:rsidRPr="00294F49" w:rsidRDefault="00A751DE" w:rsidP="00B5311A">
            <w:pPr>
              <w:rPr>
                <w:rFonts w:asciiTheme="majorHAnsi" w:hAnsiTheme="majorHAnsi" w:cstheme="majorHAnsi"/>
                <w:b/>
                <w:sz w:val="16"/>
                <w:szCs w:val="16"/>
                <w:lang w:eastAsia="fr-FR"/>
              </w:rPr>
            </w:pPr>
          </w:p>
          <w:p w14:paraId="15A9E9B1" w14:textId="77777777" w:rsidR="00A751DE" w:rsidRPr="00294F49" w:rsidRDefault="00A751DE" w:rsidP="00B5311A">
            <w:pPr>
              <w:rPr>
                <w:rFonts w:asciiTheme="majorHAnsi" w:hAnsiTheme="majorHAnsi" w:cstheme="majorHAnsi"/>
                <w:b/>
                <w:sz w:val="16"/>
                <w:szCs w:val="16"/>
                <w:lang w:eastAsia="fr-FR"/>
              </w:rPr>
            </w:pPr>
          </w:p>
          <w:p w14:paraId="425D925F" w14:textId="77777777" w:rsidR="00A751DE" w:rsidRPr="00294F49" w:rsidRDefault="00A751DE" w:rsidP="00B5311A">
            <w:pPr>
              <w:rPr>
                <w:rFonts w:asciiTheme="majorHAnsi" w:hAnsiTheme="majorHAnsi" w:cstheme="majorHAnsi"/>
                <w:b/>
                <w:sz w:val="16"/>
                <w:szCs w:val="16"/>
                <w:lang w:eastAsia="fr-FR"/>
              </w:rPr>
            </w:pPr>
          </w:p>
          <w:p w14:paraId="2B4ECBBB" w14:textId="77777777" w:rsidR="00A751DE" w:rsidRPr="00294F49" w:rsidRDefault="00A751DE" w:rsidP="00B55EA2">
            <w:pPr>
              <w:rPr>
                <w:rFonts w:asciiTheme="majorHAnsi" w:hAnsiTheme="majorHAnsi" w:cstheme="majorHAnsi"/>
                <w:b/>
                <w:sz w:val="16"/>
                <w:szCs w:val="16"/>
                <w:lang w:eastAsia="fr-FR"/>
              </w:rPr>
            </w:pPr>
          </w:p>
          <w:p w14:paraId="56C65D4C" w14:textId="77777777" w:rsidR="00B55EA2" w:rsidRPr="00294F49" w:rsidRDefault="00B55EA2" w:rsidP="00B55EA2">
            <w:pPr>
              <w:rPr>
                <w:rFonts w:asciiTheme="majorHAnsi" w:hAnsiTheme="majorHAnsi" w:cstheme="majorHAnsi"/>
                <w:b/>
                <w:sz w:val="16"/>
                <w:szCs w:val="16"/>
                <w:lang w:eastAsia="fr-FR"/>
              </w:rPr>
            </w:pPr>
          </w:p>
        </w:tc>
      </w:tr>
      <w:tr w:rsidR="00A751DE" w:rsidRPr="00294F49" w14:paraId="01BF8C42" w14:textId="77777777" w:rsidTr="00B5311A">
        <w:tc>
          <w:tcPr>
            <w:tcW w:w="9060" w:type="dxa"/>
            <w:gridSpan w:val="4"/>
            <w:shd w:val="clear" w:color="auto" w:fill="D9D9D9" w:themeFill="background1" w:themeFillShade="D9"/>
          </w:tcPr>
          <w:p w14:paraId="060B7CCE" w14:textId="77777777" w:rsidR="00A751DE" w:rsidRPr="00294F49" w:rsidRDefault="00A751DE" w:rsidP="00B5311A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eastAsia="fr-FR"/>
              </w:rPr>
            </w:pPr>
            <w:r w:rsidRPr="00294F49">
              <w:rPr>
                <w:rFonts w:asciiTheme="majorHAnsi" w:hAnsiTheme="majorHAnsi" w:cstheme="majorHAnsi"/>
                <w:b/>
                <w:sz w:val="16"/>
                <w:szCs w:val="16"/>
                <w:u w:val="single"/>
              </w:rPr>
              <w:t xml:space="preserve"> Critère économie d’eau</w:t>
            </w:r>
          </w:p>
        </w:tc>
      </w:tr>
      <w:tr w:rsidR="00A751DE" w:rsidRPr="00294F49" w14:paraId="3490450D" w14:textId="77777777" w:rsidTr="00B5311A">
        <w:trPr>
          <w:trHeight w:val="554"/>
        </w:trPr>
        <w:tc>
          <w:tcPr>
            <w:tcW w:w="4470" w:type="dxa"/>
            <w:gridSpan w:val="2"/>
          </w:tcPr>
          <w:p w14:paraId="2C7473E7" w14:textId="77777777" w:rsidR="00A751DE" w:rsidRPr="00294F49" w:rsidRDefault="00A751DE" w:rsidP="00B5311A">
            <w:pPr>
              <w:rPr>
                <w:rFonts w:asciiTheme="majorHAnsi" w:hAnsiTheme="majorHAnsi" w:cstheme="majorHAnsi"/>
                <w:sz w:val="16"/>
                <w:szCs w:val="16"/>
              </w:rPr>
            </w:pPr>
            <w:bookmarkStart w:id="7" w:name="_Hlk155255353"/>
            <w:r w:rsidRPr="00294F49">
              <w:rPr>
                <w:rFonts w:asciiTheme="majorHAnsi" w:hAnsiTheme="majorHAnsi" w:cstheme="majorHAnsi"/>
                <w:sz w:val="16"/>
                <w:szCs w:val="16"/>
              </w:rPr>
              <w:t xml:space="preserve">Indicateurs préalables : </w:t>
            </w:r>
          </w:p>
          <w:p w14:paraId="0A8F3A0B" w14:textId="77777777" w:rsidR="00A751DE" w:rsidRPr="00294F49" w:rsidRDefault="00A751DE" w:rsidP="00B5311A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33B2694D" w14:textId="77777777" w:rsidR="00A751DE" w:rsidRPr="00294F49" w:rsidRDefault="00A751DE" w:rsidP="00B5311A">
            <w:pPr>
              <w:rPr>
                <w:rFonts w:asciiTheme="majorHAnsi" w:hAnsiTheme="majorHAnsi" w:cstheme="majorHAnsi"/>
                <w:b/>
                <w:sz w:val="16"/>
                <w:szCs w:val="16"/>
                <w:lang w:eastAsia="fr-FR"/>
              </w:rPr>
            </w:pPr>
            <w:r w:rsidRPr="00294F49">
              <w:rPr>
                <w:rFonts w:asciiTheme="majorHAnsi" w:hAnsiTheme="majorHAnsi" w:cstheme="majorHAnsi"/>
                <w:sz w:val="16"/>
                <w:szCs w:val="16"/>
              </w:rPr>
              <w:t xml:space="preserve">Indiquez votre Consommation d’eau annuelle (m3) </w:t>
            </w:r>
          </w:p>
        </w:tc>
        <w:tc>
          <w:tcPr>
            <w:tcW w:w="4590" w:type="dxa"/>
            <w:gridSpan w:val="2"/>
          </w:tcPr>
          <w:p w14:paraId="5E7E7661" w14:textId="77777777" w:rsidR="00A751DE" w:rsidRPr="00294F49" w:rsidRDefault="00A751DE" w:rsidP="00B5311A">
            <w:pPr>
              <w:spacing w:after="160" w:line="259" w:lineRule="auto"/>
              <w:rPr>
                <w:rFonts w:asciiTheme="majorHAnsi" w:hAnsiTheme="majorHAnsi" w:cstheme="majorHAnsi"/>
                <w:b/>
                <w:sz w:val="16"/>
                <w:szCs w:val="16"/>
                <w:lang w:eastAsia="fr-FR"/>
              </w:rPr>
            </w:pPr>
          </w:p>
        </w:tc>
      </w:tr>
      <w:tr w:rsidR="00A751DE" w:rsidRPr="00294F49" w14:paraId="4376BE90" w14:textId="77777777" w:rsidTr="00B5311A">
        <w:trPr>
          <w:trHeight w:val="300"/>
        </w:trPr>
        <w:tc>
          <w:tcPr>
            <w:tcW w:w="4470" w:type="dxa"/>
            <w:gridSpan w:val="2"/>
          </w:tcPr>
          <w:p w14:paraId="1DB5C716" w14:textId="77777777" w:rsidR="00A751DE" w:rsidRPr="00294F49" w:rsidRDefault="00A751DE" w:rsidP="00B5311A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294F49">
              <w:rPr>
                <w:rFonts w:asciiTheme="majorHAnsi" w:hAnsiTheme="majorHAnsi" w:cstheme="majorHAnsi"/>
                <w:sz w:val="16"/>
                <w:szCs w:val="16"/>
              </w:rPr>
              <w:t xml:space="preserve">Mode d’approvisionnement : </w:t>
            </w:r>
          </w:p>
          <w:p w14:paraId="61A355C8" w14:textId="77777777" w:rsidR="00A751DE" w:rsidRPr="00294F49" w:rsidRDefault="00A751DE" w:rsidP="00B5311A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4590" w:type="dxa"/>
            <w:gridSpan w:val="2"/>
          </w:tcPr>
          <w:p w14:paraId="521EBBBD" w14:textId="77777777" w:rsidR="00A751DE" w:rsidRPr="00294F49" w:rsidRDefault="00A751DE" w:rsidP="00B5311A">
            <w:pPr>
              <w:pStyle w:val="Paragraphedeliste"/>
              <w:spacing w:after="160" w:line="259" w:lineRule="auto"/>
              <w:rPr>
                <w:rFonts w:asciiTheme="majorHAnsi" w:hAnsiTheme="majorHAnsi" w:cstheme="majorHAnsi"/>
                <w:sz w:val="16"/>
                <w:szCs w:val="16"/>
              </w:rPr>
            </w:pPr>
            <w:r w:rsidRPr="00294F49">
              <w:rPr>
                <w:rFonts w:asciiTheme="majorHAnsi" w:hAnsiTheme="majorHAnsi" w:cstheme="majorHAnsi"/>
                <w:sz w:val="16"/>
                <w:szCs w:val="16"/>
              </w:rPr>
              <w:sym w:font="Wingdings 2" w:char="F0A3"/>
            </w:r>
            <w:r w:rsidRPr="00294F49">
              <w:rPr>
                <w:rFonts w:asciiTheme="majorHAnsi" w:hAnsiTheme="majorHAnsi" w:cstheme="majorHAnsi"/>
                <w:sz w:val="16"/>
                <w:szCs w:val="16"/>
              </w:rPr>
              <w:t xml:space="preserve"> Forage </w:t>
            </w:r>
          </w:p>
          <w:p w14:paraId="00151296" w14:textId="77777777" w:rsidR="00A751DE" w:rsidRPr="00294F49" w:rsidRDefault="00A751DE" w:rsidP="00B5311A">
            <w:pPr>
              <w:pStyle w:val="Paragraphedeliste"/>
              <w:spacing w:after="160" w:line="259" w:lineRule="auto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fr-FR"/>
              </w:rPr>
            </w:pPr>
            <w:r w:rsidRPr="00294F49">
              <w:rPr>
                <w:rFonts w:asciiTheme="majorHAnsi" w:hAnsiTheme="majorHAnsi" w:cstheme="majorHAnsi"/>
                <w:sz w:val="16"/>
                <w:szCs w:val="16"/>
              </w:rPr>
              <w:sym w:font="Wingdings 2" w:char="F0A3"/>
            </w:r>
            <w:r w:rsidRPr="00294F49">
              <w:rPr>
                <w:rFonts w:asciiTheme="majorHAnsi" w:hAnsiTheme="majorHAnsi" w:cstheme="majorHAnsi"/>
                <w:sz w:val="16"/>
                <w:szCs w:val="16"/>
              </w:rPr>
              <w:t xml:space="preserve"> Connexion au réseau</w:t>
            </w:r>
          </w:p>
        </w:tc>
      </w:tr>
      <w:tr w:rsidR="00A751DE" w:rsidRPr="00294F49" w14:paraId="5ECDBE4D" w14:textId="77777777" w:rsidTr="00B5311A">
        <w:trPr>
          <w:trHeight w:val="1501"/>
        </w:trPr>
        <w:tc>
          <w:tcPr>
            <w:tcW w:w="4470" w:type="dxa"/>
            <w:gridSpan w:val="2"/>
          </w:tcPr>
          <w:p w14:paraId="3D796B63" w14:textId="77777777" w:rsidR="00A751DE" w:rsidRPr="00294F49" w:rsidRDefault="00A751DE" w:rsidP="00B5311A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294F49">
              <w:rPr>
                <w:rFonts w:asciiTheme="majorHAnsi" w:hAnsiTheme="majorHAnsi" w:cstheme="majorHAnsi"/>
                <w:sz w:val="16"/>
                <w:szCs w:val="16"/>
              </w:rPr>
              <w:t xml:space="preserve">Si forage, celui-ci est-il soumis à autorisation ? </w:t>
            </w:r>
          </w:p>
          <w:p w14:paraId="76198A9B" w14:textId="77777777" w:rsidR="00A751DE" w:rsidRPr="00294F49" w:rsidRDefault="00A751DE" w:rsidP="00B5311A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4CE74DC0" w14:textId="77777777" w:rsidR="00A751DE" w:rsidRPr="00294F49" w:rsidRDefault="00A751DE" w:rsidP="00B5311A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609E98E3" w14:textId="77777777" w:rsidR="00A751DE" w:rsidRPr="00294F49" w:rsidRDefault="00A751DE" w:rsidP="00B5311A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294F49">
              <w:rPr>
                <w:rFonts w:asciiTheme="majorHAnsi" w:hAnsiTheme="majorHAnsi" w:cstheme="majorHAnsi"/>
                <w:sz w:val="16"/>
                <w:szCs w:val="16"/>
              </w:rPr>
              <w:t xml:space="preserve">Si forage, Avez-vous un compteur d’eau pour ce forage ? </w:t>
            </w:r>
          </w:p>
          <w:p w14:paraId="3F5C2A03" w14:textId="77777777" w:rsidR="00A751DE" w:rsidRPr="00294F49" w:rsidRDefault="00A751DE" w:rsidP="00B5311A">
            <w:pPr>
              <w:spacing w:after="160" w:line="259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4590" w:type="dxa"/>
            <w:gridSpan w:val="2"/>
          </w:tcPr>
          <w:p w14:paraId="4DC47DFF" w14:textId="77777777" w:rsidR="00A751DE" w:rsidRPr="00294F49" w:rsidRDefault="00A751DE" w:rsidP="00B5311A">
            <w:pPr>
              <w:pStyle w:val="Paragraphedeliste"/>
              <w:spacing w:after="160" w:line="259" w:lineRule="auto"/>
              <w:rPr>
                <w:rFonts w:asciiTheme="majorHAnsi" w:hAnsiTheme="majorHAnsi" w:cstheme="majorHAnsi"/>
                <w:sz w:val="16"/>
                <w:szCs w:val="16"/>
              </w:rPr>
            </w:pPr>
            <w:r w:rsidRPr="00294F49">
              <w:rPr>
                <w:rFonts w:asciiTheme="majorHAnsi" w:hAnsiTheme="majorHAnsi" w:cstheme="majorHAnsi"/>
                <w:sz w:val="16"/>
                <w:szCs w:val="16"/>
              </w:rPr>
              <w:sym w:font="Wingdings 2" w:char="F0A3"/>
            </w:r>
            <w:r w:rsidRPr="00294F49"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  <w:proofErr w:type="gramStart"/>
            <w:r w:rsidRPr="00294F49">
              <w:rPr>
                <w:rFonts w:asciiTheme="majorHAnsi" w:hAnsiTheme="majorHAnsi" w:cstheme="majorHAnsi"/>
                <w:sz w:val="16"/>
                <w:szCs w:val="16"/>
              </w:rPr>
              <w:t>oui</w:t>
            </w:r>
            <w:proofErr w:type="gramEnd"/>
          </w:p>
          <w:p w14:paraId="06226F5D" w14:textId="77777777" w:rsidR="00A751DE" w:rsidRPr="00294F49" w:rsidRDefault="00A751DE" w:rsidP="00B5311A">
            <w:pPr>
              <w:pStyle w:val="Paragraphedeliste"/>
              <w:spacing w:after="160" w:line="259" w:lineRule="auto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fr-FR"/>
              </w:rPr>
            </w:pPr>
            <w:r w:rsidRPr="00294F49">
              <w:rPr>
                <w:rFonts w:asciiTheme="majorHAnsi" w:hAnsiTheme="majorHAnsi" w:cstheme="majorHAnsi"/>
                <w:sz w:val="16"/>
                <w:szCs w:val="16"/>
              </w:rPr>
              <w:sym w:font="Wingdings 2" w:char="F0A3"/>
            </w:r>
            <w:r w:rsidRPr="00294F49"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  <w:proofErr w:type="gramStart"/>
            <w:r w:rsidRPr="00294F49">
              <w:rPr>
                <w:rFonts w:asciiTheme="majorHAnsi" w:hAnsiTheme="majorHAnsi" w:cstheme="majorHAnsi"/>
                <w:sz w:val="16"/>
                <w:szCs w:val="16"/>
              </w:rPr>
              <w:t>non</w:t>
            </w:r>
            <w:proofErr w:type="gramEnd"/>
          </w:p>
          <w:p w14:paraId="72170073" w14:textId="77777777" w:rsidR="00A751DE" w:rsidRPr="00294F49" w:rsidRDefault="00A751DE" w:rsidP="00B5311A">
            <w:pPr>
              <w:pStyle w:val="Paragraphedeliste"/>
              <w:spacing w:after="160" w:line="259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7779286C" w14:textId="77777777" w:rsidR="00A751DE" w:rsidRPr="00294F49" w:rsidRDefault="00A751DE" w:rsidP="00B5311A">
            <w:pPr>
              <w:pStyle w:val="Paragraphedeliste"/>
              <w:spacing w:after="160" w:line="259" w:lineRule="auto"/>
              <w:rPr>
                <w:rFonts w:asciiTheme="majorHAnsi" w:hAnsiTheme="majorHAnsi" w:cstheme="majorHAnsi"/>
                <w:sz w:val="16"/>
                <w:szCs w:val="16"/>
              </w:rPr>
            </w:pPr>
            <w:r w:rsidRPr="00294F49">
              <w:rPr>
                <w:rFonts w:asciiTheme="majorHAnsi" w:hAnsiTheme="majorHAnsi" w:cstheme="majorHAnsi"/>
                <w:sz w:val="16"/>
                <w:szCs w:val="16"/>
              </w:rPr>
              <w:sym w:font="Wingdings 2" w:char="F0A3"/>
            </w:r>
            <w:r w:rsidRPr="00294F49"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  <w:proofErr w:type="gramStart"/>
            <w:r w:rsidRPr="00294F49">
              <w:rPr>
                <w:rFonts w:asciiTheme="majorHAnsi" w:hAnsiTheme="majorHAnsi" w:cstheme="majorHAnsi"/>
                <w:sz w:val="16"/>
                <w:szCs w:val="16"/>
              </w:rPr>
              <w:t>oui</w:t>
            </w:r>
            <w:proofErr w:type="gramEnd"/>
          </w:p>
          <w:p w14:paraId="7E109FC2" w14:textId="77777777" w:rsidR="00A751DE" w:rsidRPr="00294F49" w:rsidRDefault="00A751DE" w:rsidP="00B5311A">
            <w:pPr>
              <w:pStyle w:val="Paragraphedeliste"/>
              <w:spacing w:after="160" w:line="259" w:lineRule="auto"/>
              <w:rPr>
                <w:rFonts w:asciiTheme="majorHAnsi" w:hAnsiTheme="majorHAnsi" w:cstheme="majorHAnsi"/>
                <w:sz w:val="16"/>
                <w:szCs w:val="16"/>
              </w:rPr>
            </w:pPr>
            <w:r w:rsidRPr="00294F49">
              <w:rPr>
                <w:rFonts w:asciiTheme="majorHAnsi" w:hAnsiTheme="majorHAnsi" w:cstheme="majorHAnsi"/>
                <w:sz w:val="16"/>
                <w:szCs w:val="16"/>
              </w:rPr>
              <w:sym w:font="Wingdings 2" w:char="F0A3"/>
            </w:r>
            <w:r w:rsidRPr="00294F49"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  <w:proofErr w:type="gramStart"/>
            <w:r w:rsidRPr="00294F49">
              <w:rPr>
                <w:rFonts w:asciiTheme="majorHAnsi" w:hAnsiTheme="majorHAnsi" w:cstheme="majorHAnsi"/>
                <w:sz w:val="16"/>
                <w:szCs w:val="16"/>
              </w:rPr>
              <w:t>non</w:t>
            </w:r>
            <w:proofErr w:type="gramEnd"/>
          </w:p>
        </w:tc>
      </w:tr>
      <w:bookmarkEnd w:id="7"/>
      <w:tr w:rsidR="00A751DE" w:rsidRPr="00294F49" w14:paraId="7F19DBA6" w14:textId="77777777" w:rsidTr="00B5311A">
        <w:trPr>
          <w:trHeight w:val="990"/>
        </w:trPr>
        <w:tc>
          <w:tcPr>
            <w:tcW w:w="9060" w:type="dxa"/>
            <w:gridSpan w:val="4"/>
          </w:tcPr>
          <w:p w14:paraId="160A6E4F" w14:textId="77777777" w:rsidR="00A751DE" w:rsidRPr="00294F49" w:rsidRDefault="00A751DE" w:rsidP="00A751DE">
            <w:pPr>
              <w:pStyle w:val="Paragraphedeliste"/>
              <w:numPr>
                <w:ilvl w:val="0"/>
                <w:numId w:val="41"/>
              </w:numPr>
              <w:spacing w:before="0" w:after="160" w:line="259" w:lineRule="auto"/>
              <w:jc w:val="left"/>
              <w:rPr>
                <w:rFonts w:asciiTheme="majorHAnsi" w:hAnsiTheme="majorHAnsi" w:cstheme="majorHAnsi"/>
                <w:sz w:val="16"/>
                <w:szCs w:val="16"/>
              </w:rPr>
            </w:pPr>
            <w:r w:rsidRPr="00294F49">
              <w:rPr>
                <w:rFonts w:asciiTheme="majorHAnsi" w:hAnsiTheme="majorHAnsi" w:cstheme="majorHAnsi"/>
                <w:sz w:val="16"/>
                <w:szCs w:val="16"/>
              </w:rPr>
              <w:t>L’entreprise a-t-elle engagée ou réalisée une démarche d’économie d’eau engagée ? (Si réalisé nous indiquer les économies réalisées)</w:t>
            </w:r>
          </w:p>
          <w:p w14:paraId="29369A7A" w14:textId="77777777" w:rsidR="00A751DE" w:rsidRPr="00294F49" w:rsidRDefault="00A751DE" w:rsidP="00A751DE">
            <w:pPr>
              <w:pStyle w:val="Paragraphedeliste"/>
              <w:numPr>
                <w:ilvl w:val="0"/>
                <w:numId w:val="41"/>
              </w:numPr>
              <w:spacing w:before="0" w:after="160" w:line="259" w:lineRule="auto"/>
              <w:jc w:val="left"/>
              <w:rPr>
                <w:rFonts w:asciiTheme="majorHAnsi" w:hAnsiTheme="majorHAnsi" w:cstheme="majorHAnsi"/>
                <w:sz w:val="16"/>
                <w:szCs w:val="16"/>
              </w:rPr>
            </w:pPr>
            <w:r w:rsidRPr="00294F49">
              <w:rPr>
                <w:rFonts w:asciiTheme="majorHAnsi" w:hAnsiTheme="majorHAnsi" w:cstheme="majorHAnsi"/>
                <w:sz w:val="16"/>
                <w:szCs w:val="16"/>
              </w:rPr>
              <w:t>L’entreprise s’inscrit elle dans une démarche de réutilisation des eaux usées ou de filtration ?</w:t>
            </w:r>
          </w:p>
          <w:p w14:paraId="2ED102A1" w14:textId="77777777" w:rsidR="00A751DE" w:rsidRPr="00294F49" w:rsidRDefault="00A751DE" w:rsidP="00A751DE">
            <w:pPr>
              <w:pStyle w:val="Paragraphedeliste"/>
              <w:numPr>
                <w:ilvl w:val="0"/>
                <w:numId w:val="41"/>
              </w:numPr>
              <w:spacing w:before="0" w:after="160" w:line="259" w:lineRule="auto"/>
              <w:jc w:val="left"/>
              <w:rPr>
                <w:rFonts w:asciiTheme="majorHAnsi" w:hAnsiTheme="majorHAnsi" w:cstheme="majorHAnsi"/>
                <w:sz w:val="16"/>
                <w:szCs w:val="16"/>
              </w:rPr>
            </w:pPr>
            <w:r w:rsidRPr="00294F49">
              <w:rPr>
                <w:rFonts w:asciiTheme="majorHAnsi" w:hAnsiTheme="majorHAnsi" w:cstheme="majorHAnsi"/>
                <w:sz w:val="16"/>
                <w:szCs w:val="16"/>
              </w:rPr>
              <w:t xml:space="preserve">Si aucune action n’a été engagée à ce jour, l’entreprise </w:t>
            </w:r>
            <w:proofErr w:type="spellStart"/>
            <w:r w:rsidRPr="00294F49">
              <w:rPr>
                <w:rFonts w:asciiTheme="majorHAnsi" w:hAnsiTheme="majorHAnsi" w:cstheme="majorHAnsi"/>
                <w:sz w:val="16"/>
                <w:szCs w:val="16"/>
              </w:rPr>
              <w:t>prend elle</w:t>
            </w:r>
            <w:proofErr w:type="spellEnd"/>
            <w:r w:rsidRPr="00294F49">
              <w:rPr>
                <w:rFonts w:asciiTheme="majorHAnsi" w:hAnsiTheme="majorHAnsi" w:cstheme="majorHAnsi"/>
                <w:sz w:val="16"/>
                <w:szCs w:val="16"/>
              </w:rPr>
              <w:t xml:space="preserve"> un engagement de réduction annuelle d’eau pour l’année à venir ?</w:t>
            </w:r>
          </w:p>
          <w:p w14:paraId="235E98D5" w14:textId="08EA7FFB" w:rsidR="00A751DE" w:rsidRPr="00294F49" w:rsidRDefault="00A751DE" w:rsidP="00B5311A">
            <w:pPr>
              <w:spacing w:after="160" w:line="259" w:lineRule="auto"/>
              <w:rPr>
                <w:rFonts w:asciiTheme="majorHAnsi" w:hAnsiTheme="majorHAnsi" w:cstheme="majorHAnsi"/>
                <w:sz w:val="16"/>
                <w:szCs w:val="16"/>
              </w:rPr>
            </w:pPr>
            <w:r w:rsidRPr="00294F49">
              <w:rPr>
                <w:rFonts w:asciiTheme="majorHAnsi" w:hAnsiTheme="majorHAnsi" w:cstheme="majorHAnsi"/>
                <w:sz w:val="16"/>
                <w:szCs w:val="16"/>
              </w:rPr>
              <w:t>Détaillez les actions menées ou à venir</w:t>
            </w:r>
            <w:r w:rsidR="00B55EA2" w:rsidRPr="00294F49">
              <w:rPr>
                <w:rFonts w:asciiTheme="majorHAnsi" w:hAnsiTheme="majorHAnsi" w:cstheme="majorHAnsi"/>
                <w:sz w:val="16"/>
                <w:szCs w:val="16"/>
              </w:rPr>
              <w:t>.</w:t>
            </w:r>
          </w:p>
        </w:tc>
      </w:tr>
      <w:tr w:rsidR="00A751DE" w:rsidRPr="00294F49" w14:paraId="48703A2F" w14:textId="77777777" w:rsidTr="00B5311A">
        <w:tc>
          <w:tcPr>
            <w:tcW w:w="9060" w:type="dxa"/>
            <w:gridSpan w:val="4"/>
            <w:tcBorders>
              <w:bottom w:val="nil"/>
            </w:tcBorders>
          </w:tcPr>
          <w:p w14:paraId="1E0C58F5" w14:textId="77777777" w:rsidR="00A751DE" w:rsidRPr="00294F49" w:rsidRDefault="00A751DE" w:rsidP="00B5311A">
            <w:pPr>
              <w:rPr>
                <w:rFonts w:asciiTheme="majorHAnsi" w:hAnsiTheme="majorHAnsi" w:cstheme="majorHAnsi"/>
                <w:b/>
                <w:sz w:val="16"/>
                <w:szCs w:val="16"/>
                <w:lang w:eastAsia="fr-FR"/>
              </w:rPr>
            </w:pPr>
          </w:p>
          <w:p w14:paraId="5ABD66F9" w14:textId="77777777" w:rsidR="00A751DE" w:rsidRPr="00294F49" w:rsidRDefault="00A751DE" w:rsidP="00B5311A">
            <w:pPr>
              <w:rPr>
                <w:rFonts w:asciiTheme="majorHAnsi" w:hAnsiTheme="majorHAnsi" w:cstheme="majorHAnsi"/>
                <w:b/>
                <w:sz w:val="16"/>
                <w:szCs w:val="16"/>
                <w:lang w:eastAsia="fr-FR"/>
              </w:rPr>
            </w:pPr>
          </w:p>
          <w:p w14:paraId="2F245299" w14:textId="77777777" w:rsidR="00A751DE" w:rsidRPr="00294F49" w:rsidRDefault="00A751DE" w:rsidP="00B5311A">
            <w:pPr>
              <w:rPr>
                <w:rFonts w:asciiTheme="majorHAnsi" w:hAnsiTheme="majorHAnsi" w:cstheme="majorHAnsi"/>
                <w:b/>
                <w:sz w:val="16"/>
                <w:szCs w:val="16"/>
                <w:lang w:eastAsia="fr-FR"/>
              </w:rPr>
            </w:pPr>
          </w:p>
          <w:p w14:paraId="1F817FE4" w14:textId="77777777" w:rsidR="00A751DE" w:rsidRPr="00294F49" w:rsidRDefault="00A751DE" w:rsidP="00B5311A">
            <w:pPr>
              <w:rPr>
                <w:rFonts w:asciiTheme="majorHAnsi" w:hAnsiTheme="majorHAnsi" w:cstheme="majorHAnsi"/>
                <w:b/>
                <w:sz w:val="16"/>
                <w:szCs w:val="16"/>
                <w:lang w:eastAsia="fr-FR"/>
              </w:rPr>
            </w:pPr>
          </w:p>
          <w:p w14:paraId="46140C2B" w14:textId="77777777" w:rsidR="00A751DE" w:rsidRPr="00294F49" w:rsidRDefault="00A751DE" w:rsidP="00B5311A">
            <w:pPr>
              <w:rPr>
                <w:rFonts w:asciiTheme="majorHAnsi" w:hAnsiTheme="majorHAnsi" w:cstheme="majorHAnsi"/>
                <w:b/>
                <w:sz w:val="16"/>
                <w:szCs w:val="16"/>
                <w:lang w:eastAsia="fr-FR"/>
              </w:rPr>
            </w:pPr>
          </w:p>
          <w:p w14:paraId="0A23AC42" w14:textId="77777777" w:rsidR="00A751DE" w:rsidRPr="00294F49" w:rsidRDefault="00A751DE" w:rsidP="00B5311A">
            <w:pPr>
              <w:rPr>
                <w:rFonts w:asciiTheme="majorHAnsi" w:hAnsiTheme="majorHAnsi" w:cstheme="majorHAnsi"/>
                <w:b/>
                <w:sz w:val="16"/>
                <w:szCs w:val="16"/>
                <w:lang w:eastAsia="fr-FR"/>
              </w:rPr>
            </w:pPr>
          </w:p>
          <w:p w14:paraId="15942344" w14:textId="77777777" w:rsidR="00A751DE" w:rsidRPr="00294F49" w:rsidRDefault="00A751DE" w:rsidP="00B5311A">
            <w:pPr>
              <w:rPr>
                <w:rFonts w:asciiTheme="majorHAnsi" w:hAnsiTheme="majorHAnsi" w:cstheme="majorHAnsi"/>
                <w:b/>
                <w:sz w:val="16"/>
                <w:szCs w:val="16"/>
                <w:lang w:eastAsia="fr-FR"/>
              </w:rPr>
            </w:pPr>
          </w:p>
          <w:p w14:paraId="4125E2E8" w14:textId="77777777" w:rsidR="00A751DE" w:rsidRPr="00294F49" w:rsidRDefault="00A751DE" w:rsidP="00B5311A">
            <w:pPr>
              <w:rPr>
                <w:rFonts w:asciiTheme="majorHAnsi" w:hAnsiTheme="majorHAnsi" w:cstheme="majorHAnsi"/>
                <w:b/>
                <w:sz w:val="16"/>
                <w:szCs w:val="16"/>
                <w:lang w:eastAsia="fr-FR"/>
              </w:rPr>
            </w:pPr>
          </w:p>
          <w:p w14:paraId="657EB199" w14:textId="77777777" w:rsidR="00A751DE" w:rsidRPr="00294F49" w:rsidRDefault="00A751DE" w:rsidP="00B5311A">
            <w:pPr>
              <w:rPr>
                <w:rFonts w:asciiTheme="majorHAnsi" w:hAnsiTheme="majorHAnsi" w:cstheme="majorHAnsi"/>
                <w:b/>
                <w:sz w:val="16"/>
                <w:szCs w:val="16"/>
                <w:lang w:eastAsia="fr-FR"/>
              </w:rPr>
            </w:pPr>
          </w:p>
        </w:tc>
      </w:tr>
      <w:tr w:rsidR="00A751DE" w:rsidRPr="00294F49" w14:paraId="681CCA90" w14:textId="77777777" w:rsidTr="00B5311A">
        <w:tc>
          <w:tcPr>
            <w:tcW w:w="9060" w:type="dxa"/>
            <w:gridSpan w:val="4"/>
            <w:tcBorders>
              <w:top w:val="nil"/>
              <w:left w:val="nil"/>
              <w:right w:val="nil"/>
            </w:tcBorders>
          </w:tcPr>
          <w:p w14:paraId="147503BB" w14:textId="77777777" w:rsidR="00A751DE" w:rsidRPr="00294F49" w:rsidRDefault="00A751DE" w:rsidP="00B5311A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  <w:u w:val="single"/>
              </w:rPr>
            </w:pPr>
          </w:p>
        </w:tc>
      </w:tr>
      <w:tr w:rsidR="00A751DE" w:rsidRPr="00294F49" w14:paraId="4C3470D8" w14:textId="77777777" w:rsidTr="00B5311A">
        <w:tc>
          <w:tcPr>
            <w:tcW w:w="9060" w:type="dxa"/>
            <w:gridSpan w:val="4"/>
            <w:shd w:val="clear" w:color="auto" w:fill="D9D9D9" w:themeFill="background1" w:themeFillShade="D9"/>
          </w:tcPr>
          <w:p w14:paraId="3393E7E8" w14:textId="77777777" w:rsidR="00A751DE" w:rsidRPr="00294F49" w:rsidRDefault="00A751DE" w:rsidP="00B5311A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eastAsia="fr-FR"/>
              </w:rPr>
            </w:pPr>
            <w:r w:rsidRPr="00294F49">
              <w:rPr>
                <w:rFonts w:asciiTheme="majorHAnsi" w:hAnsiTheme="majorHAnsi" w:cstheme="majorHAnsi"/>
                <w:b/>
                <w:sz w:val="16"/>
                <w:szCs w:val="16"/>
                <w:u w:val="single"/>
              </w:rPr>
              <w:t xml:space="preserve"> Critère solidarité</w:t>
            </w:r>
          </w:p>
        </w:tc>
      </w:tr>
      <w:tr w:rsidR="00A751DE" w:rsidRPr="00294F49" w14:paraId="53BD3E9B" w14:textId="77777777" w:rsidTr="00B5311A">
        <w:trPr>
          <w:trHeight w:val="1965"/>
        </w:trPr>
        <w:tc>
          <w:tcPr>
            <w:tcW w:w="4935" w:type="dxa"/>
            <w:gridSpan w:val="3"/>
          </w:tcPr>
          <w:p w14:paraId="12D9E5D7" w14:textId="77777777" w:rsidR="00A751DE" w:rsidRPr="00294F49" w:rsidRDefault="00A751DE" w:rsidP="00B5311A">
            <w:pPr>
              <w:spacing w:after="160" w:line="259" w:lineRule="auto"/>
              <w:rPr>
                <w:rFonts w:asciiTheme="majorHAnsi" w:hAnsiTheme="majorHAnsi" w:cstheme="majorHAnsi"/>
                <w:sz w:val="16"/>
                <w:szCs w:val="16"/>
              </w:rPr>
            </w:pPr>
            <w:r w:rsidRPr="00294F49">
              <w:rPr>
                <w:rFonts w:asciiTheme="majorHAnsi" w:hAnsiTheme="majorHAnsi" w:cstheme="majorHAnsi"/>
                <w:sz w:val="16"/>
                <w:szCs w:val="16"/>
              </w:rPr>
              <w:t>L’entreprise effectue-t-elle des dons auprès des associations d’aides alimentaires ?</w:t>
            </w:r>
          </w:p>
          <w:p w14:paraId="4C5314A3" w14:textId="75DDA108" w:rsidR="00A751DE" w:rsidRPr="00294F49" w:rsidRDefault="00A751DE" w:rsidP="00A751DE">
            <w:pPr>
              <w:pStyle w:val="Paragraphedeliste"/>
              <w:numPr>
                <w:ilvl w:val="0"/>
                <w:numId w:val="42"/>
              </w:numPr>
              <w:spacing w:before="0" w:after="160" w:line="259" w:lineRule="auto"/>
              <w:jc w:val="left"/>
              <w:rPr>
                <w:rFonts w:asciiTheme="majorHAnsi" w:hAnsiTheme="majorHAnsi" w:cstheme="majorHAnsi"/>
                <w:sz w:val="16"/>
                <w:szCs w:val="16"/>
              </w:rPr>
            </w:pPr>
            <w:r w:rsidRPr="00294F49">
              <w:rPr>
                <w:rFonts w:asciiTheme="majorHAnsi" w:hAnsiTheme="majorHAnsi" w:cstheme="majorHAnsi"/>
                <w:sz w:val="16"/>
                <w:szCs w:val="16"/>
              </w:rPr>
              <w:t>Si oui indiquez le Tonnage de dons réalisées en 202</w:t>
            </w:r>
            <w:r w:rsidR="00CA0915">
              <w:rPr>
                <w:rFonts w:asciiTheme="majorHAnsi" w:hAnsiTheme="majorHAnsi" w:cstheme="majorHAnsi"/>
                <w:sz w:val="16"/>
                <w:szCs w:val="16"/>
              </w:rPr>
              <w:t>5</w:t>
            </w:r>
            <w:r w:rsidRPr="00294F49"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</w:p>
          <w:p w14:paraId="2A4B9F83" w14:textId="77777777" w:rsidR="00A751DE" w:rsidRPr="00294F49" w:rsidRDefault="00A751DE" w:rsidP="00A751DE">
            <w:pPr>
              <w:pStyle w:val="Paragraphedeliste"/>
              <w:numPr>
                <w:ilvl w:val="0"/>
                <w:numId w:val="42"/>
              </w:numPr>
              <w:spacing w:before="0" w:after="160" w:line="259" w:lineRule="auto"/>
              <w:jc w:val="left"/>
              <w:rPr>
                <w:rFonts w:asciiTheme="majorHAnsi" w:hAnsiTheme="majorHAnsi" w:cstheme="majorHAnsi"/>
                <w:sz w:val="16"/>
                <w:szCs w:val="16"/>
              </w:rPr>
            </w:pPr>
            <w:r w:rsidRPr="00294F49">
              <w:rPr>
                <w:rFonts w:asciiTheme="majorHAnsi" w:hAnsiTheme="majorHAnsi" w:cstheme="majorHAnsi"/>
                <w:sz w:val="16"/>
                <w:szCs w:val="16"/>
              </w:rPr>
              <w:t>Si oui à quelle(s) association(s) ?</w:t>
            </w:r>
          </w:p>
          <w:p w14:paraId="32332674" w14:textId="77777777" w:rsidR="00A751DE" w:rsidRPr="00294F49" w:rsidRDefault="00A751DE" w:rsidP="00A751DE">
            <w:pPr>
              <w:pStyle w:val="Paragraphedeliste"/>
              <w:numPr>
                <w:ilvl w:val="0"/>
                <w:numId w:val="42"/>
              </w:numPr>
              <w:spacing w:before="0" w:after="160" w:line="259" w:lineRule="auto"/>
              <w:jc w:val="left"/>
              <w:rPr>
                <w:rFonts w:asciiTheme="majorHAnsi" w:hAnsiTheme="majorHAnsi" w:cstheme="majorHAnsi"/>
                <w:sz w:val="16"/>
                <w:szCs w:val="16"/>
              </w:rPr>
            </w:pPr>
            <w:r w:rsidRPr="00294F49">
              <w:rPr>
                <w:rFonts w:asciiTheme="majorHAnsi" w:hAnsiTheme="majorHAnsi" w:cstheme="majorHAnsi"/>
                <w:sz w:val="16"/>
                <w:szCs w:val="16"/>
              </w:rPr>
              <w:t xml:space="preserve">Pour quel type(s) de produit(s) ? </w:t>
            </w:r>
          </w:p>
          <w:p w14:paraId="6F56FD04" w14:textId="77777777" w:rsidR="00A751DE" w:rsidRPr="00294F49" w:rsidRDefault="00A751DE" w:rsidP="00B5311A">
            <w:pPr>
              <w:pStyle w:val="Paragraphedeliste"/>
              <w:spacing w:after="160" w:line="259" w:lineRule="auto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fr-FR"/>
              </w:rPr>
            </w:pPr>
          </w:p>
        </w:tc>
        <w:tc>
          <w:tcPr>
            <w:tcW w:w="4125" w:type="dxa"/>
          </w:tcPr>
          <w:p w14:paraId="77356A3A" w14:textId="77777777" w:rsidR="00A751DE" w:rsidRPr="00294F49" w:rsidRDefault="00A751DE" w:rsidP="00B5311A">
            <w:pPr>
              <w:pStyle w:val="Paragraphedeliste"/>
              <w:spacing w:after="160" w:line="259" w:lineRule="auto"/>
              <w:rPr>
                <w:rFonts w:asciiTheme="majorHAnsi" w:hAnsiTheme="majorHAnsi" w:cstheme="majorHAnsi"/>
                <w:sz w:val="16"/>
                <w:szCs w:val="16"/>
              </w:rPr>
            </w:pPr>
            <w:r w:rsidRPr="00294F49">
              <w:rPr>
                <w:rFonts w:asciiTheme="majorHAnsi" w:hAnsiTheme="majorHAnsi" w:cstheme="majorHAnsi"/>
                <w:sz w:val="16"/>
                <w:szCs w:val="16"/>
              </w:rPr>
              <w:sym w:font="Wingdings 2" w:char="F0A3"/>
            </w:r>
            <w:r w:rsidRPr="00294F49"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  <w:proofErr w:type="gramStart"/>
            <w:r w:rsidRPr="00294F49">
              <w:rPr>
                <w:rFonts w:asciiTheme="majorHAnsi" w:hAnsiTheme="majorHAnsi" w:cstheme="majorHAnsi"/>
                <w:sz w:val="16"/>
                <w:szCs w:val="16"/>
              </w:rPr>
              <w:t>oui</w:t>
            </w:r>
            <w:proofErr w:type="gramEnd"/>
          </w:p>
          <w:p w14:paraId="573922F0" w14:textId="77777777" w:rsidR="00A751DE" w:rsidRPr="00294F49" w:rsidRDefault="00A751DE" w:rsidP="00B5311A">
            <w:pPr>
              <w:pStyle w:val="Paragraphedeliste"/>
              <w:spacing w:after="160" w:line="259" w:lineRule="auto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fr-FR"/>
              </w:rPr>
            </w:pPr>
            <w:r w:rsidRPr="00294F49">
              <w:rPr>
                <w:rFonts w:asciiTheme="majorHAnsi" w:hAnsiTheme="majorHAnsi" w:cstheme="majorHAnsi"/>
                <w:sz w:val="16"/>
                <w:szCs w:val="16"/>
              </w:rPr>
              <w:sym w:font="Wingdings 2" w:char="F0A3"/>
            </w:r>
            <w:r w:rsidRPr="00294F49"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  <w:proofErr w:type="gramStart"/>
            <w:r w:rsidRPr="00294F49">
              <w:rPr>
                <w:rFonts w:asciiTheme="majorHAnsi" w:hAnsiTheme="majorHAnsi" w:cstheme="majorHAnsi"/>
                <w:sz w:val="16"/>
                <w:szCs w:val="16"/>
              </w:rPr>
              <w:t>non</w:t>
            </w:r>
            <w:proofErr w:type="gramEnd"/>
          </w:p>
          <w:p w14:paraId="45FE325F" w14:textId="77777777" w:rsidR="00A751DE" w:rsidRPr="00294F49" w:rsidRDefault="00A751DE" w:rsidP="00B5311A">
            <w:pPr>
              <w:pStyle w:val="Paragraphedeliste"/>
              <w:spacing w:after="160" w:line="259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43DF308A" w14:textId="77777777" w:rsidR="00A751DE" w:rsidRPr="00294F49" w:rsidRDefault="00A751DE" w:rsidP="00B5311A">
            <w:pPr>
              <w:pStyle w:val="Paragraphedeliste"/>
              <w:spacing w:after="160" w:line="259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645609A7" w14:textId="77777777" w:rsidR="00A751DE" w:rsidRPr="00294F49" w:rsidRDefault="00A751DE" w:rsidP="00B5311A">
            <w:pPr>
              <w:spacing w:after="160" w:line="259" w:lineRule="auto"/>
              <w:rPr>
                <w:rFonts w:asciiTheme="majorHAnsi" w:hAnsiTheme="majorHAnsi" w:cstheme="majorHAnsi"/>
                <w:b/>
                <w:sz w:val="16"/>
                <w:szCs w:val="16"/>
                <w:lang w:eastAsia="fr-FR"/>
              </w:rPr>
            </w:pPr>
          </w:p>
        </w:tc>
      </w:tr>
      <w:tr w:rsidR="00A751DE" w:rsidRPr="00294F49" w14:paraId="0930B404" w14:textId="77777777" w:rsidTr="00B5311A">
        <w:trPr>
          <w:trHeight w:val="1098"/>
        </w:trPr>
        <w:tc>
          <w:tcPr>
            <w:tcW w:w="4935" w:type="dxa"/>
            <w:gridSpan w:val="3"/>
          </w:tcPr>
          <w:p w14:paraId="1E17B294" w14:textId="77777777" w:rsidR="00A751DE" w:rsidRPr="00294F49" w:rsidRDefault="00A751DE" w:rsidP="00B5311A">
            <w:pPr>
              <w:spacing w:after="160" w:line="259" w:lineRule="auto"/>
              <w:rPr>
                <w:rFonts w:asciiTheme="majorHAnsi" w:hAnsiTheme="majorHAnsi" w:cstheme="majorHAnsi"/>
                <w:sz w:val="16"/>
                <w:szCs w:val="16"/>
              </w:rPr>
            </w:pPr>
            <w:r w:rsidRPr="00294F49">
              <w:rPr>
                <w:rFonts w:asciiTheme="majorHAnsi" w:hAnsiTheme="majorHAnsi" w:cstheme="majorHAnsi"/>
                <w:sz w:val="16"/>
                <w:szCs w:val="16"/>
              </w:rPr>
              <w:t>Avez-vous déjà proposé vos produits invendus à la vente à bas coût sur la plateforme agrilocal84.fr auprès des associations caritatives ou de la restauration collective ?</w:t>
            </w:r>
          </w:p>
          <w:p w14:paraId="0E2A8B52" w14:textId="77777777" w:rsidR="00A751DE" w:rsidRPr="00294F49" w:rsidRDefault="00A751DE" w:rsidP="00B5311A">
            <w:pPr>
              <w:spacing w:after="160" w:line="259" w:lineRule="auto"/>
              <w:rPr>
                <w:rFonts w:asciiTheme="majorHAnsi" w:hAnsiTheme="majorHAnsi" w:cstheme="majorHAnsi"/>
                <w:sz w:val="16"/>
                <w:szCs w:val="16"/>
              </w:rPr>
            </w:pPr>
            <w:r w:rsidRPr="00294F49">
              <w:rPr>
                <w:rFonts w:asciiTheme="majorHAnsi" w:hAnsiTheme="majorHAnsi" w:cstheme="majorHAnsi"/>
                <w:sz w:val="16"/>
                <w:szCs w:val="16"/>
              </w:rPr>
              <w:t xml:space="preserve"> Pour visiter le site : www.agrilocal84.fr</w:t>
            </w:r>
          </w:p>
        </w:tc>
        <w:tc>
          <w:tcPr>
            <w:tcW w:w="4125" w:type="dxa"/>
          </w:tcPr>
          <w:p w14:paraId="112F7B12" w14:textId="77777777" w:rsidR="00A751DE" w:rsidRPr="00294F49" w:rsidRDefault="00A751DE" w:rsidP="00B5311A">
            <w:pPr>
              <w:pStyle w:val="Paragraphedeliste"/>
              <w:spacing w:after="160" w:line="259" w:lineRule="auto"/>
              <w:rPr>
                <w:rFonts w:asciiTheme="majorHAnsi" w:hAnsiTheme="majorHAnsi" w:cstheme="majorHAnsi"/>
                <w:sz w:val="16"/>
                <w:szCs w:val="16"/>
              </w:rPr>
            </w:pPr>
            <w:r w:rsidRPr="00294F49">
              <w:rPr>
                <w:rFonts w:asciiTheme="majorHAnsi" w:hAnsiTheme="majorHAnsi" w:cstheme="majorHAnsi"/>
                <w:sz w:val="16"/>
                <w:szCs w:val="16"/>
              </w:rPr>
              <w:sym w:font="Wingdings 2" w:char="F0A3"/>
            </w:r>
            <w:r w:rsidRPr="00294F49"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  <w:proofErr w:type="gramStart"/>
            <w:r w:rsidRPr="00294F49">
              <w:rPr>
                <w:rFonts w:asciiTheme="majorHAnsi" w:hAnsiTheme="majorHAnsi" w:cstheme="majorHAnsi"/>
                <w:sz w:val="16"/>
                <w:szCs w:val="16"/>
              </w:rPr>
              <w:t>oui</w:t>
            </w:r>
            <w:proofErr w:type="gramEnd"/>
          </w:p>
          <w:p w14:paraId="65911071" w14:textId="77777777" w:rsidR="00A751DE" w:rsidRPr="00294F49" w:rsidRDefault="00A751DE" w:rsidP="00B5311A">
            <w:pPr>
              <w:pStyle w:val="Paragraphedeliste"/>
              <w:spacing w:after="160" w:line="259" w:lineRule="auto"/>
              <w:rPr>
                <w:rFonts w:asciiTheme="majorHAnsi" w:eastAsia="Times New Roman" w:hAnsiTheme="majorHAnsi" w:cstheme="majorHAnsi"/>
                <w:b/>
                <w:sz w:val="16"/>
                <w:szCs w:val="16"/>
                <w:lang w:eastAsia="fr-FR"/>
              </w:rPr>
            </w:pPr>
            <w:r w:rsidRPr="00294F49">
              <w:rPr>
                <w:rFonts w:asciiTheme="majorHAnsi" w:hAnsiTheme="majorHAnsi" w:cstheme="majorHAnsi"/>
                <w:sz w:val="16"/>
                <w:szCs w:val="16"/>
              </w:rPr>
              <w:sym w:font="Wingdings 2" w:char="F0A3"/>
            </w:r>
            <w:r w:rsidRPr="00294F49"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  <w:proofErr w:type="gramStart"/>
            <w:r w:rsidRPr="00294F49">
              <w:rPr>
                <w:rFonts w:asciiTheme="majorHAnsi" w:hAnsiTheme="majorHAnsi" w:cstheme="majorHAnsi"/>
                <w:sz w:val="16"/>
                <w:szCs w:val="16"/>
              </w:rPr>
              <w:t>non</w:t>
            </w:r>
            <w:proofErr w:type="gramEnd"/>
          </w:p>
        </w:tc>
      </w:tr>
      <w:tr w:rsidR="00A751DE" w:rsidRPr="00294F49" w14:paraId="61F07782" w14:textId="77777777" w:rsidTr="00B5311A">
        <w:tc>
          <w:tcPr>
            <w:tcW w:w="9060" w:type="dxa"/>
            <w:gridSpan w:val="4"/>
            <w:tcBorders>
              <w:bottom w:val="nil"/>
            </w:tcBorders>
          </w:tcPr>
          <w:p w14:paraId="2C76C5AF" w14:textId="77777777" w:rsidR="00A751DE" w:rsidRPr="00294F49" w:rsidRDefault="00A751DE" w:rsidP="00B5311A">
            <w:pPr>
              <w:rPr>
                <w:rFonts w:asciiTheme="majorHAnsi" w:hAnsiTheme="majorHAnsi" w:cstheme="majorHAnsi"/>
                <w:b/>
                <w:sz w:val="16"/>
                <w:szCs w:val="16"/>
                <w:lang w:eastAsia="fr-FR"/>
              </w:rPr>
            </w:pPr>
          </w:p>
          <w:p w14:paraId="638AA84F" w14:textId="77777777" w:rsidR="00A751DE" w:rsidRPr="00294F49" w:rsidRDefault="00A751DE" w:rsidP="00B5311A">
            <w:pPr>
              <w:rPr>
                <w:rFonts w:asciiTheme="majorHAnsi" w:hAnsiTheme="majorHAnsi" w:cstheme="majorHAnsi"/>
                <w:b/>
                <w:sz w:val="16"/>
                <w:szCs w:val="16"/>
                <w:lang w:eastAsia="fr-FR"/>
              </w:rPr>
            </w:pPr>
            <w:r w:rsidRPr="00294F49">
              <w:rPr>
                <w:rFonts w:asciiTheme="majorHAnsi" w:hAnsiTheme="majorHAnsi" w:cstheme="majorHAnsi"/>
                <w:sz w:val="16"/>
                <w:szCs w:val="16"/>
              </w:rPr>
              <w:t xml:space="preserve">Décrivez ici d’éventuelles autres actions solidaires engagées (uniquement sur les entreprises avec produits non adaptée pour l’aide alimentaire ex : alcool ou autres) </w:t>
            </w:r>
          </w:p>
          <w:p w14:paraId="5967C174" w14:textId="77777777" w:rsidR="00A751DE" w:rsidRPr="00294F49" w:rsidRDefault="00A751DE" w:rsidP="00B5311A">
            <w:pPr>
              <w:rPr>
                <w:rFonts w:asciiTheme="majorHAnsi" w:hAnsiTheme="majorHAnsi" w:cstheme="majorHAnsi"/>
                <w:b/>
                <w:sz w:val="16"/>
                <w:szCs w:val="16"/>
                <w:lang w:eastAsia="fr-FR"/>
              </w:rPr>
            </w:pPr>
          </w:p>
          <w:p w14:paraId="7C756869" w14:textId="77777777" w:rsidR="00A751DE" w:rsidRPr="00294F49" w:rsidRDefault="00A751DE" w:rsidP="00B5311A">
            <w:pPr>
              <w:rPr>
                <w:rFonts w:asciiTheme="majorHAnsi" w:hAnsiTheme="majorHAnsi" w:cstheme="majorHAnsi"/>
                <w:b/>
                <w:sz w:val="16"/>
                <w:szCs w:val="16"/>
                <w:lang w:eastAsia="fr-FR"/>
              </w:rPr>
            </w:pPr>
          </w:p>
          <w:p w14:paraId="3F338C37" w14:textId="77777777" w:rsidR="00A751DE" w:rsidRPr="00294F49" w:rsidRDefault="00A751DE" w:rsidP="00B5311A">
            <w:pPr>
              <w:rPr>
                <w:rFonts w:asciiTheme="majorHAnsi" w:hAnsiTheme="majorHAnsi" w:cstheme="majorHAnsi"/>
                <w:b/>
                <w:sz w:val="16"/>
                <w:szCs w:val="16"/>
                <w:lang w:eastAsia="fr-FR"/>
              </w:rPr>
            </w:pPr>
          </w:p>
          <w:p w14:paraId="3796EE6D" w14:textId="77777777" w:rsidR="00A751DE" w:rsidRPr="00294F49" w:rsidRDefault="00A751DE" w:rsidP="00B5311A">
            <w:pPr>
              <w:rPr>
                <w:rFonts w:asciiTheme="majorHAnsi" w:hAnsiTheme="majorHAnsi" w:cstheme="majorHAnsi"/>
                <w:b/>
                <w:sz w:val="16"/>
                <w:szCs w:val="16"/>
                <w:lang w:eastAsia="fr-FR"/>
              </w:rPr>
            </w:pPr>
          </w:p>
          <w:p w14:paraId="25EF6CC9" w14:textId="77777777" w:rsidR="00A751DE" w:rsidRPr="00294F49" w:rsidRDefault="00A751DE" w:rsidP="00B5311A">
            <w:pPr>
              <w:rPr>
                <w:rFonts w:asciiTheme="majorHAnsi" w:hAnsiTheme="majorHAnsi" w:cstheme="majorHAnsi"/>
                <w:b/>
                <w:sz w:val="16"/>
                <w:szCs w:val="16"/>
                <w:lang w:eastAsia="fr-FR"/>
              </w:rPr>
            </w:pPr>
          </w:p>
          <w:p w14:paraId="6D2D18E8" w14:textId="77777777" w:rsidR="00A751DE" w:rsidRPr="00294F49" w:rsidRDefault="00A751DE" w:rsidP="00B5311A">
            <w:pPr>
              <w:rPr>
                <w:rFonts w:asciiTheme="majorHAnsi" w:hAnsiTheme="majorHAnsi" w:cstheme="majorHAnsi"/>
                <w:b/>
                <w:sz w:val="16"/>
                <w:szCs w:val="16"/>
                <w:lang w:eastAsia="fr-FR"/>
              </w:rPr>
            </w:pPr>
          </w:p>
          <w:p w14:paraId="76217DD4" w14:textId="77777777" w:rsidR="00A751DE" w:rsidRPr="00294F49" w:rsidRDefault="00A751DE" w:rsidP="00B5311A">
            <w:pPr>
              <w:rPr>
                <w:rFonts w:asciiTheme="majorHAnsi" w:hAnsiTheme="majorHAnsi" w:cstheme="majorHAnsi"/>
                <w:b/>
                <w:sz w:val="16"/>
                <w:szCs w:val="16"/>
                <w:lang w:eastAsia="fr-FR"/>
              </w:rPr>
            </w:pPr>
          </w:p>
          <w:p w14:paraId="7DE53076" w14:textId="77777777" w:rsidR="00A751DE" w:rsidRPr="00294F49" w:rsidRDefault="00A751DE" w:rsidP="00B5311A">
            <w:pPr>
              <w:rPr>
                <w:rFonts w:asciiTheme="majorHAnsi" w:hAnsiTheme="majorHAnsi" w:cstheme="majorHAnsi"/>
                <w:b/>
                <w:sz w:val="16"/>
                <w:szCs w:val="16"/>
                <w:lang w:eastAsia="fr-FR"/>
              </w:rPr>
            </w:pPr>
          </w:p>
          <w:p w14:paraId="5C812836" w14:textId="77777777" w:rsidR="00A751DE" w:rsidRPr="00294F49" w:rsidRDefault="00A751DE" w:rsidP="00B5311A">
            <w:pPr>
              <w:rPr>
                <w:rFonts w:asciiTheme="majorHAnsi" w:hAnsiTheme="majorHAnsi" w:cstheme="majorHAnsi"/>
                <w:b/>
                <w:sz w:val="16"/>
                <w:szCs w:val="16"/>
                <w:lang w:eastAsia="fr-FR"/>
              </w:rPr>
            </w:pPr>
          </w:p>
        </w:tc>
      </w:tr>
      <w:tr w:rsidR="00A751DE" w:rsidRPr="00294F49" w14:paraId="79738994" w14:textId="77777777" w:rsidTr="00B5311A">
        <w:tc>
          <w:tcPr>
            <w:tcW w:w="9060" w:type="dxa"/>
            <w:gridSpan w:val="4"/>
            <w:tcBorders>
              <w:top w:val="nil"/>
              <w:left w:val="nil"/>
              <w:right w:val="nil"/>
            </w:tcBorders>
          </w:tcPr>
          <w:p w14:paraId="61259289" w14:textId="77777777" w:rsidR="00A751DE" w:rsidRPr="00294F49" w:rsidRDefault="00A751DE" w:rsidP="00B5311A">
            <w:pPr>
              <w:rPr>
                <w:rFonts w:asciiTheme="majorHAnsi" w:hAnsiTheme="majorHAnsi" w:cstheme="majorHAnsi"/>
                <w:b/>
                <w:sz w:val="16"/>
                <w:szCs w:val="16"/>
                <w:u w:val="single"/>
              </w:rPr>
            </w:pPr>
          </w:p>
        </w:tc>
      </w:tr>
      <w:tr w:rsidR="00A751DE" w:rsidRPr="00294F49" w14:paraId="0B4FAAC7" w14:textId="77777777" w:rsidTr="00B5311A">
        <w:tc>
          <w:tcPr>
            <w:tcW w:w="9060" w:type="dxa"/>
            <w:gridSpan w:val="4"/>
            <w:shd w:val="clear" w:color="auto" w:fill="D9D9D9" w:themeFill="background1" w:themeFillShade="D9"/>
          </w:tcPr>
          <w:p w14:paraId="6071DD9D" w14:textId="77777777" w:rsidR="00A751DE" w:rsidRPr="00294F49" w:rsidRDefault="00A751DE" w:rsidP="00B5311A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eastAsia="fr-FR"/>
              </w:rPr>
            </w:pPr>
            <w:r w:rsidRPr="00294F49">
              <w:rPr>
                <w:rFonts w:asciiTheme="majorHAnsi" w:hAnsiTheme="majorHAnsi" w:cstheme="majorHAnsi"/>
                <w:b/>
                <w:sz w:val="16"/>
                <w:szCs w:val="16"/>
                <w:u w:val="single"/>
              </w:rPr>
              <w:t>Critère insertion</w:t>
            </w:r>
          </w:p>
        </w:tc>
      </w:tr>
      <w:tr w:rsidR="00A751DE" w:rsidRPr="00294F49" w14:paraId="65413700" w14:textId="77777777" w:rsidTr="00B5311A">
        <w:trPr>
          <w:trHeight w:val="555"/>
        </w:trPr>
        <w:tc>
          <w:tcPr>
            <w:tcW w:w="4320" w:type="dxa"/>
          </w:tcPr>
          <w:p w14:paraId="0A574680" w14:textId="781DDBD0" w:rsidR="00A751DE" w:rsidRPr="00294F49" w:rsidRDefault="00A751DE" w:rsidP="00B5311A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294F49">
              <w:rPr>
                <w:rFonts w:asciiTheme="majorHAnsi" w:hAnsiTheme="majorHAnsi" w:cstheme="majorHAnsi"/>
                <w:sz w:val="16"/>
                <w:szCs w:val="16"/>
              </w:rPr>
              <w:t>Effectifs au sein de l’entreprise du 1/01/202</w:t>
            </w:r>
            <w:r w:rsidR="00CA0915">
              <w:rPr>
                <w:rFonts w:asciiTheme="majorHAnsi" w:hAnsiTheme="majorHAnsi" w:cstheme="majorHAnsi"/>
                <w:sz w:val="16"/>
                <w:szCs w:val="16"/>
              </w:rPr>
              <w:t>5</w:t>
            </w:r>
            <w:r w:rsidRPr="00294F49">
              <w:rPr>
                <w:rFonts w:asciiTheme="majorHAnsi" w:hAnsiTheme="majorHAnsi" w:cstheme="majorHAnsi"/>
                <w:sz w:val="16"/>
                <w:szCs w:val="16"/>
              </w:rPr>
              <w:t xml:space="preserve"> au 31/12/202</w:t>
            </w:r>
            <w:r w:rsidR="00CA0915">
              <w:rPr>
                <w:rFonts w:asciiTheme="majorHAnsi" w:hAnsiTheme="majorHAnsi" w:cstheme="majorHAnsi"/>
                <w:sz w:val="16"/>
                <w:szCs w:val="16"/>
              </w:rPr>
              <w:t>5</w:t>
            </w:r>
          </w:p>
          <w:p w14:paraId="51384470" w14:textId="77777777" w:rsidR="00A751DE" w:rsidRPr="00294F49" w:rsidRDefault="00A751DE" w:rsidP="00B5311A">
            <w:pPr>
              <w:rPr>
                <w:rFonts w:asciiTheme="majorHAnsi" w:hAnsiTheme="majorHAnsi" w:cstheme="majorHAnsi"/>
                <w:b/>
                <w:sz w:val="16"/>
                <w:szCs w:val="16"/>
                <w:lang w:eastAsia="fr-FR"/>
              </w:rPr>
            </w:pPr>
          </w:p>
        </w:tc>
        <w:tc>
          <w:tcPr>
            <w:tcW w:w="4740" w:type="dxa"/>
            <w:gridSpan w:val="3"/>
          </w:tcPr>
          <w:p w14:paraId="76A64F68" w14:textId="77777777" w:rsidR="00A751DE" w:rsidRPr="00294F49" w:rsidRDefault="00A751DE" w:rsidP="00B5311A">
            <w:pPr>
              <w:rPr>
                <w:rFonts w:asciiTheme="majorHAnsi" w:hAnsiTheme="majorHAnsi" w:cstheme="majorHAnsi"/>
                <w:b/>
                <w:sz w:val="16"/>
                <w:szCs w:val="16"/>
                <w:lang w:eastAsia="fr-FR"/>
              </w:rPr>
            </w:pPr>
          </w:p>
        </w:tc>
      </w:tr>
      <w:tr w:rsidR="00A751DE" w:rsidRPr="00294F49" w14:paraId="1900B014" w14:textId="77777777" w:rsidTr="00B5311A">
        <w:trPr>
          <w:trHeight w:val="1125"/>
        </w:trPr>
        <w:tc>
          <w:tcPr>
            <w:tcW w:w="4320" w:type="dxa"/>
          </w:tcPr>
          <w:p w14:paraId="11E7DC56" w14:textId="4C974022" w:rsidR="00A751DE" w:rsidRPr="00294F49" w:rsidRDefault="00A751DE" w:rsidP="00B5311A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294F49">
              <w:rPr>
                <w:rFonts w:asciiTheme="majorHAnsi" w:hAnsiTheme="majorHAnsi" w:cstheme="majorHAnsi"/>
                <w:sz w:val="16"/>
                <w:szCs w:val="16"/>
              </w:rPr>
              <w:t>Nombre de personnes recrutées en 202</w:t>
            </w:r>
            <w:r w:rsidR="009F2416">
              <w:rPr>
                <w:rFonts w:asciiTheme="majorHAnsi" w:hAnsiTheme="majorHAnsi" w:cstheme="majorHAnsi"/>
                <w:sz w:val="16"/>
                <w:szCs w:val="16"/>
              </w:rPr>
              <w:t xml:space="preserve">5 </w:t>
            </w:r>
            <w:r w:rsidRPr="00294F49">
              <w:rPr>
                <w:rFonts w:asciiTheme="majorHAnsi" w:hAnsiTheme="majorHAnsi" w:cstheme="majorHAnsi"/>
                <w:sz w:val="16"/>
                <w:szCs w:val="16"/>
              </w:rPr>
              <w:t xml:space="preserve">en parcours d’insertion (demandeur d’emploi inscrit à pôle emploi, chômeur de longue durée ou personne bénéficiaire du RSA) </w:t>
            </w:r>
          </w:p>
          <w:p w14:paraId="06FC80D9" w14:textId="77777777" w:rsidR="00A751DE" w:rsidRPr="00294F49" w:rsidRDefault="00A751DE" w:rsidP="00B5311A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4740" w:type="dxa"/>
            <w:gridSpan w:val="3"/>
          </w:tcPr>
          <w:p w14:paraId="1FE7C1C0" w14:textId="77777777" w:rsidR="00A751DE" w:rsidRPr="00294F49" w:rsidRDefault="00A751DE" w:rsidP="00B5311A">
            <w:pPr>
              <w:rPr>
                <w:rFonts w:asciiTheme="majorHAnsi" w:hAnsiTheme="majorHAnsi" w:cstheme="majorHAnsi"/>
                <w:b/>
                <w:sz w:val="16"/>
                <w:szCs w:val="16"/>
                <w:lang w:eastAsia="fr-FR"/>
              </w:rPr>
            </w:pPr>
          </w:p>
        </w:tc>
      </w:tr>
      <w:tr w:rsidR="00A751DE" w:rsidRPr="00294F49" w14:paraId="0942885B" w14:textId="77777777" w:rsidTr="00B5311A">
        <w:trPr>
          <w:trHeight w:val="765"/>
        </w:trPr>
        <w:tc>
          <w:tcPr>
            <w:tcW w:w="4320" w:type="dxa"/>
          </w:tcPr>
          <w:p w14:paraId="4A6FB420" w14:textId="77777777" w:rsidR="00A751DE" w:rsidRPr="00294F49" w:rsidRDefault="00A751DE" w:rsidP="00B5311A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294F49">
              <w:rPr>
                <w:rFonts w:asciiTheme="majorHAnsi" w:hAnsiTheme="majorHAnsi" w:cstheme="majorHAnsi"/>
                <w:sz w:val="16"/>
                <w:szCs w:val="16"/>
              </w:rPr>
              <w:t>Utilisez-vous la plateforme activité pôle emploi ?</w:t>
            </w:r>
          </w:p>
          <w:p w14:paraId="3A5E06B1" w14:textId="77777777" w:rsidR="00A751DE" w:rsidRPr="00294F49" w:rsidRDefault="00A751DE" w:rsidP="00B5311A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294F49">
              <w:rPr>
                <w:rFonts w:asciiTheme="majorHAnsi" w:hAnsiTheme="majorHAnsi" w:cstheme="majorHAnsi"/>
                <w:sz w:val="16"/>
                <w:szCs w:val="16"/>
              </w:rPr>
              <w:t>(</w:t>
            </w:r>
            <w:proofErr w:type="gramStart"/>
            <w:r w:rsidRPr="00294F49">
              <w:rPr>
                <w:rFonts w:asciiTheme="majorHAnsi" w:hAnsiTheme="majorHAnsi" w:cstheme="majorHAnsi"/>
                <w:sz w:val="16"/>
                <w:szCs w:val="16"/>
              </w:rPr>
              <w:t>voir</w:t>
            </w:r>
            <w:proofErr w:type="gramEnd"/>
            <w:r w:rsidRPr="00294F49">
              <w:rPr>
                <w:rFonts w:asciiTheme="majorHAnsi" w:hAnsiTheme="majorHAnsi" w:cstheme="majorHAnsi"/>
                <w:sz w:val="16"/>
                <w:szCs w:val="16"/>
              </w:rPr>
              <w:t xml:space="preserve"> Belkheir)</w:t>
            </w:r>
          </w:p>
        </w:tc>
        <w:tc>
          <w:tcPr>
            <w:tcW w:w="4740" w:type="dxa"/>
            <w:gridSpan w:val="3"/>
          </w:tcPr>
          <w:p w14:paraId="443390B0" w14:textId="77777777" w:rsidR="00A751DE" w:rsidRPr="00294F49" w:rsidRDefault="00A751DE" w:rsidP="00B5311A">
            <w:pPr>
              <w:rPr>
                <w:rFonts w:asciiTheme="majorHAnsi" w:hAnsiTheme="majorHAnsi" w:cstheme="majorHAnsi"/>
                <w:b/>
                <w:sz w:val="16"/>
                <w:szCs w:val="16"/>
                <w:lang w:eastAsia="fr-FR"/>
              </w:rPr>
            </w:pPr>
          </w:p>
        </w:tc>
      </w:tr>
      <w:tr w:rsidR="00A751DE" w:rsidRPr="00294F49" w14:paraId="3A09C933" w14:textId="77777777" w:rsidTr="00B5311A">
        <w:tc>
          <w:tcPr>
            <w:tcW w:w="9060" w:type="dxa"/>
            <w:gridSpan w:val="4"/>
            <w:shd w:val="clear" w:color="auto" w:fill="D9D9D9" w:themeFill="background1" w:themeFillShade="D9"/>
          </w:tcPr>
          <w:p w14:paraId="5875CB6C" w14:textId="77777777" w:rsidR="00A751DE" w:rsidRPr="00294F49" w:rsidRDefault="00A751DE" w:rsidP="00B5311A">
            <w:pPr>
              <w:jc w:val="center"/>
              <w:rPr>
                <w:rFonts w:asciiTheme="majorHAnsi" w:hAnsiTheme="majorHAnsi" w:cstheme="majorHAnsi"/>
                <w:b/>
                <w:sz w:val="16"/>
                <w:szCs w:val="16"/>
                <w:lang w:eastAsia="fr-FR"/>
              </w:rPr>
            </w:pPr>
            <w:r w:rsidRPr="00294F49">
              <w:rPr>
                <w:rFonts w:asciiTheme="majorHAnsi" w:hAnsiTheme="majorHAnsi" w:cstheme="majorHAnsi"/>
                <w:b/>
                <w:sz w:val="16"/>
                <w:szCs w:val="16"/>
                <w:u w:val="single"/>
              </w:rPr>
              <w:t xml:space="preserve"> Critère </w:t>
            </w:r>
            <w:proofErr w:type="spellStart"/>
            <w:r w:rsidRPr="00294F49">
              <w:rPr>
                <w:rFonts w:asciiTheme="majorHAnsi" w:hAnsiTheme="majorHAnsi" w:cstheme="majorHAnsi"/>
                <w:b/>
                <w:sz w:val="16"/>
                <w:szCs w:val="16"/>
                <w:u w:val="single"/>
              </w:rPr>
              <w:t>sourcing</w:t>
            </w:r>
            <w:proofErr w:type="spellEnd"/>
            <w:r w:rsidRPr="00294F49">
              <w:rPr>
                <w:rFonts w:asciiTheme="majorHAnsi" w:hAnsiTheme="majorHAnsi" w:cstheme="majorHAnsi"/>
                <w:b/>
                <w:sz w:val="16"/>
                <w:szCs w:val="16"/>
                <w:u w:val="single"/>
              </w:rPr>
              <w:t xml:space="preserve"> local</w:t>
            </w:r>
          </w:p>
        </w:tc>
      </w:tr>
      <w:tr w:rsidR="00A751DE" w:rsidRPr="00294F49" w14:paraId="19CEAF04" w14:textId="77777777" w:rsidTr="00B5311A">
        <w:tc>
          <w:tcPr>
            <w:tcW w:w="9060" w:type="dxa"/>
            <w:gridSpan w:val="4"/>
          </w:tcPr>
          <w:p w14:paraId="247870A3" w14:textId="77777777" w:rsidR="00A751DE" w:rsidRPr="00294F49" w:rsidRDefault="00A751DE" w:rsidP="00B5311A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3B85DF27" w14:textId="287A4222" w:rsidR="00A751DE" w:rsidRPr="00BC0A65" w:rsidRDefault="00B55EA2" w:rsidP="00B5311A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  <w:lang w:eastAsia="fr-FR"/>
              </w:rPr>
            </w:pPr>
            <w:r w:rsidRPr="00BC0A65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A ne remplir que si des informations complémentaires à apporter à celles déjà indiquées dans le dossier.</w:t>
            </w:r>
          </w:p>
        </w:tc>
      </w:tr>
      <w:tr w:rsidR="00B55EA2" w:rsidRPr="00294F49" w14:paraId="564AEA2C" w14:textId="77777777" w:rsidTr="00B5311A">
        <w:tc>
          <w:tcPr>
            <w:tcW w:w="9060" w:type="dxa"/>
            <w:gridSpan w:val="4"/>
          </w:tcPr>
          <w:p w14:paraId="7D8729ED" w14:textId="77777777" w:rsidR="00B55EA2" w:rsidRPr="00294F49" w:rsidRDefault="00B55EA2" w:rsidP="00B5311A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20554DE5" w14:textId="77777777" w:rsidR="00B55EA2" w:rsidRPr="00294F49" w:rsidRDefault="00B55EA2" w:rsidP="00B5311A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4803DF81" w14:textId="77777777" w:rsidR="00B55EA2" w:rsidRPr="00294F49" w:rsidRDefault="00B55EA2" w:rsidP="00B5311A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0633E2BA" w14:textId="77777777" w:rsidR="00B55EA2" w:rsidRPr="00294F49" w:rsidRDefault="00B55EA2" w:rsidP="00B5311A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4AB88592" w14:textId="77777777" w:rsidR="00B55EA2" w:rsidRPr="00294F49" w:rsidRDefault="00B55EA2" w:rsidP="00B5311A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41454835" w14:textId="77777777" w:rsidR="00B55EA2" w:rsidRPr="00294F49" w:rsidRDefault="00B55EA2" w:rsidP="00B5311A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26AF417C" w14:textId="77777777" w:rsidR="00B55EA2" w:rsidRPr="00294F49" w:rsidRDefault="00B55EA2" w:rsidP="00B5311A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5F90EFC3" w14:textId="77777777" w:rsidR="00B55EA2" w:rsidRPr="00294F49" w:rsidRDefault="00B55EA2" w:rsidP="00B5311A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bookmarkEnd w:id="5"/>
    </w:tbl>
    <w:p w14:paraId="1EF4936B" w14:textId="77777777" w:rsidR="00510D31" w:rsidRPr="00294F49" w:rsidRDefault="00510D31" w:rsidP="00510D31">
      <w:pPr>
        <w:rPr>
          <w:rFonts w:asciiTheme="majorHAnsi" w:hAnsiTheme="majorHAnsi" w:cstheme="majorHAnsi"/>
          <w:sz w:val="16"/>
          <w:szCs w:val="16"/>
        </w:rPr>
      </w:pPr>
    </w:p>
    <w:sectPr w:rsidR="00510D31" w:rsidRPr="00294F49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CBD89" w14:textId="77777777" w:rsidR="001F4555" w:rsidRDefault="001F4555" w:rsidP="00510D31">
      <w:r>
        <w:separator/>
      </w:r>
    </w:p>
  </w:endnote>
  <w:endnote w:type="continuationSeparator" w:id="0">
    <w:p w14:paraId="35FE8694" w14:textId="77777777" w:rsidR="001F4555" w:rsidRDefault="001F4555" w:rsidP="00510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Yu Gothic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735F1" w14:textId="77777777" w:rsidR="001F4555" w:rsidRDefault="001F4555" w:rsidP="00510D31">
      <w:r>
        <w:separator/>
      </w:r>
    </w:p>
  </w:footnote>
  <w:footnote w:type="continuationSeparator" w:id="0">
    <w:p w14:paraId="31668858" w14:textId="77777777" w:rsidR="001F4555" w:rsidRDefault="001F4555" w:rsidP="00510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E4957" w14:textId="5C2E9D71" w:rsidR="00510D31" w:rsidRPr="00510D31" w:rsidRDefault="00510D31" w:rsidP="00510D31">
    <w:pPr>
      <w:pStyle w:val="En-tte"/>
      <w:ind w:left="708"/>
      <w:jc w:val="right"/>
      <w:rPr>
        <w:sz w:val="18"/>
        <w:szCs w:val="22"/>
      </w:rPr>
    </w:pPr>
    <w:r w:rsidRPr="00510D31">
      <w:rPr>
        <w:sz w:val="18"/>
        <w:szCs w:val="22"/>
      </w:rPr>
      <w:t>73.03</w:t>
    </w:r>
    <w:r w:rsidR="00332E51">
      <w:rPr>
        <w:sz w:val="18"/>
        <w:szCs w:val="22"/>
      </w:rPr>
      <w:t>A</w:t>
    </w:r>
    <w:r w:rsidRPr="00510D31">
      <w:rPr>
        <w:sz w:val="18"/>
        <w:szCs w:val="22"/>
      </w:rPr>
      <w:t>_</w:t>
    </w:r>
    <w:r w:rsidR="00332E51" w:rsidRPr="00332E51">
      <w:rPr>
        <w:sz w:val="18"/>
        <w:szCs w:val="22"/>
      </w:rPr>
      <w:t xml:space="preserve"> </w:t>
    </w:r>
    <w:r w:rsidR="00BC0F38">
      <w:rPr>
        <w:sz w:val="18"/>
        <w:szCs w:val="22"/>
      </w:rPr>
      <w:t>SUD IAA+_2025</w:t>
    </w:r>
    <w:r w:rsidR="00332E51">
      <w:rPr>
        <w:sz w:val="18"/>
        <w:szCs w:val="22"/>
      </w:rPr>
      <w:t>_</w:t>
    </w:r>
    <w:r w:rsidRPr="00510D31">
      <w:rPr>
        <w:sz w:val="18"/>
        <w:szCs w:val="22"/>
      </w:rPr>
      <w:t>Annexes</w:t>
    </w:r>
    <w:r w:rsidR="00332E51">
      <w:rPr>
        <w:sz w:val="18"/>
        <w:szCs w:val="22"/>
      </w:rPr>
      <w:t>D</w:t>
    </w:r>
    <w:r w:rsidRPr="00510D31">
      <w:rPr>
        <w:sz w:val="18"/>
        <w:szCs w:val="22"/>
      </w:rPr>
      <w:t>emande</w:t>
    </w:r>
    <w:r w:rsidR="00332E51">
      <w:rPr>
        <w:sz w:val="18"/>
        <w:szCs w:val="22"/>
      </w:rPr>
      <w:t>Aide_ V</w:t>
    </w:r>
    <w:r w:rsidR="00BC0F38">
      <w:rPr>
        <w:sz w:val="18"/>
        <w:szCs w:val="22"/>
      </w:rPr>
      <w:t>1</w:t>
    </w:r>
    <w:r w:rsidR="00332E51">
      <w:rPr>
        <w:sz w:val="18"/>
        <w:szCs w:val="22"/>
      </w:rPr>
      <w:t>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tarSymbol" w:hAnsi="Star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tarSymbol" w:hAnsi="Star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16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color w:val="00808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tarSymbol" w:hAnsi="StarSymbol"/>
      </w:rPr>
    </w:lvl>
  </w:abstractNum>
  <w:abstractNum w:abstractNumId="7" w15:restartNumberingAfterBreak="0">
    <w:nsid w:val="01885B09"/>
    <w:multiLevelType w:val="hybridMultilevel"/>
    <w:tmpl w:val="69F43490"/>
    <w:lvl w:ilvl="0" w:tplc="E182BCF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2473DE"/>
    <w:multiLevelType w:val="hybridMultilevel"/>
    <w:tmpl w:val="A7365DAE"/>
    <w:lvl w:ilvl="0" w:tplc="594879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5CAF7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A941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7F8AA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13096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1A8AB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1120F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E98A3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C9820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08567BA5"/>
    <w:multiLevelType w:val="hybridMultilevel"/>
    <w:tmpl w:val="79868D32"/>
    <w:lvl w:ilvl="0" w:tplc="DF7AED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65266A"/>
    <w:multiLevelType w:val="hybridMultilevel"/>
    <w:tmpl w:val="ACCC9E42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F9A3A01"/>
    <w:multiLevelType w:val="hybridMultilevel"/>
    <w:tmpl w:val="57864C32"/>
    <w:lvl w:ilvl="0" w:tplc="907EC87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1E2DB5"/>
    <w:multiLevelType w:val="multilevel"/>
    <w:tmpl w:val="6436C4A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8F4709A"/>
    <w:multiLevelType w:val="hybridMultilevel"/>
    <w:tmpl w:val="496AB58A"/>
    <w:lvl w:ilvl="0" w:tplc="48066B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AC510A"/>
    <w:multiLevelType w:val="hybridMultilevel"/>
    <w:tmpl w:val="4DEE18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345F77"/>
    <w:multiLevelType w:val="hybridMultilevel"/>
    <w:tmpl w:val="41A0ED0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8053B4"/>
    <w:multiLevelType w:val="hybridMultilevel"/>
    <w:tmpl w:val="BF6663E0"/>
    <w:lvl w:ilvl="0" w:tplc="DA429FB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DC096A"/>
    <w:multiLevelType w:val="hybridMultilevel"/>
    <w:tmpl w:val="E6DAEB0E"/>
    <w:lvl w:ilvl="0" w:tplc="7DD61272">
      <w:start w:val="2"/>
      <w:numFmt w:val="low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0AB096D"/>
    <w:multiLevelType w:val="multilevel"/>
    <w:tmpl w:val="B1FC811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32E5771"/>
    <w:multiLevelType w:val="hybridMultilevel"/>
    <w:tmpl w:val="4F2A97AA"/>
    <w:lvl w:ilvl="0" w:tplc="1508584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6816BE4"/>
    <w:multiLevelType w:val="multilevel"/>
    <w:tmpl w:val="D49C194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2CC709A3"/>
    <w:multiLevelType w:val="hybridMultilevel"/>
    <w:tmpl w:val="AE0CB4C6"/>
    <w:lvl w:ilvl="0" w:tplc="48066B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F5768E"/>
    <w:multiLevelType w:val="hybridMultilevel"/>
    <w:tmpl w:val="4644EAA6"/>
    <w:lvl w:ilvl="0" w:tplc="814E05AE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D74C71"/>
    <w:multiLevelType w:val="hybridMultilevel"/>
    <w:tmpl w:val="171017B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870AE1"/>
    <w:multiLevelType w:val="singleLevel"/>
    <w:tmpl w:val="3E964B70"/>
    <w:name w:val="WW8Num52"/>
    <w:lvl w:ilvl="0"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16"/>
      </w:rPr>
    </w:lvl>
  </w:abstractNum>
  <w:abstractNum w:abstractNumId="25" w15:restartNumberingAfterBreak="0">
    <w:nsid w:val="3702010F"/>
    <w:multiLevelType w:val="hybridMultilevel"/>
    <w:tmpl w:val="3CE465B8"/>
    <w:lvl w:ilvl="0" w:tplc="C8A6076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6E5B91"/>
    <w:multiLevelType w:val="multilevel"/>
    <w:tmpl w:val="37DC552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3392C90"/>
    <w:multiLevelType w:val="hybridMultilevel"/>
    <w:tmpl w:val="8020EA3A"/>
    <w:lvl w:ilvl="0" w:tplc="040C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5F5001"/>
    <w:multiLevelType w:val="hybridMultilevel"/>
    <w:tmpl w:val="DFD0CD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C46855"/>
    <w:multiLevelType w:val="multilevel"/>
    <w:tmpl w:val="AC5E2FE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C9E1AB5"/>
    <w:multiLevelType w:val="hybridMultilevel"/>
    <w:tmpl w:val="02B2B1A8"/>
    <w:lvl w:ilvl="0" w:tplc="040C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F330B28"/>
    <w:multiLevelType w:val="hybridMultilevel"/>
    <w:tmpl w:val="031833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304949"/>
    <w:multiLevelType w:val="hybridMultilevel"/>
    <w:tmpl w:val="89B0A174"/>
    <w:lvl w:ilvl="0" w:tplc="48066B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757DAB"/>
    <w:multiLevelType w:val="hybridMultilevel"/>
    <w:tmpl w:val="240EB950"/>
    <w:lvl w:ilvl="0" w:tplc="040C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3353C7"/>
    <w:multiLevelType w:val="hybridMultilevel"/>
    <w:tmpl w:val="8640A4CC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B351A5"/>
    <w:multiLevelType w:val="hybridMultilevel"/>
    <w:tmpl w:val="C0F294F2"/>
    <w:lvl w:ilvl="0" w:tplc="040C0017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44576E1"/>
    <w:multiLevelType w:val="hybridMultilevel"/>
    <w:tmpl w:val="BC080476"/>
    <w:lvl w:ilvl="0" w:tplc="2FD44BE4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FD27F3"/>
    <w:multiLevelType w:val="hybridMultilevel"/>
    <w:tmpl w:val="C97414A0"/>
    <w:lvl w:ilvl="0" w:tplc="DD76B9BA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B95AC9"/>
    <w:multiLevelType w:val="hybridMultilevel"/>
    <w:tmpl w:val="3A5C29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040029"/>
    <w:multiLevelType w:val="hybridMultilevel"/>
    <w:tmpl w:val="B1DA7CE0"/>
    <w:lvl w:ilvl="0" w:tplc="4E28C0C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23058A"/>
    <w:multiLevelType w:val="hybridMultilevel"/>
    <w:tmpl w:val="72230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1" w15:restartNumberingAfterBreak="0">
    <w:nsid w:val="735C7007"/>
    <w:multiLevelType w:val="hybridMultilevel"/>
    <w:tmpl w:val="09E04E16"/>
    <w:lvl w:ilvl="0" w:tplc="00000002">
      <w:numFmt w:val="bullet"/>
      <w:lvlText w:val="-"/>
      <w:lvlJc w:val="left"/>
      <w:pPr>
        <w:ind w:left="360" w:hanging="360"/>
      </w:pPr>
      <w:rPr>
        <w:rFonts w:ascii="StarSymbol" w:hAnsi="StarSymbol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DA199D"/>
    <w:multiLevelType w:val="hybridMultilevel"/>
    <w:tmpl w:val="5E7ACEF2"/>
    <w:lvl w:ilvl="0" w:tplc="39D8A0E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4E09FE"/>
    <w:multiLevelType w:val="hybridMultilevel"/>
    <w:tmpl w:val="6F383966"/>
    <w:lvl w:ilvl="0" w:tplc="C8A6076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0F43C0"/>
    <w:multiLevelType w:val="hybridMultilevel"/>
    <w:tmpl w:val="A24475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5500B1"/>
    <w:multiLevelType w:val="hybridMultilevel"/>
    <w:tmpl w:val="F1B65C04"/>
    <w:lvl w:ilvl="0" w:tplc="D0AA8C9E">
      <w:start w:val="1"/>
      <w:numFmt w:val="lowerLetter"/>
      <w:lvlText w:val="(%1)"/>
      <w:lvlJc w:val="left"/>
      <w:pPr>
        <w:ind w:left="1440" w:hanging="360"/>
      </w:pPr>
    </w:lvl>
    <w:lvl w:ilvl="1" w:tplc="040C0019">
      <w:start w:val="1"/>
      <w:numFmt w:val="lowerLetter"/>
      <w:lvlText w:val="%2."/>
      <w:lvlJc w:val="left"/>
      <w:pPr>
        <w:ind w:left="2160" w:hanging="360"/>
      </w:pPr>
    </w:lvl>
    <w:lvl w:ilvl="2" w:tplc="040C001B">
      <w:start w:val="1"/>
      <w:numFmt w:val="lowerRoman"/>
      <w:lvlText w:val="%3."/>
      <w:lvlJc w:val="right"/>
      <w:pPr>
        <w:ind w:left="2880" w:hanging="180"/>
      </w:pPr>
    </w:lvl>
    <w:lvl w:ilvl="3" w:tplc="040C000F">
      <w:start w:val="1"/>
      <w:numFmt w:val="decimal"/>
      <w:lvlText w:val="%4."/>
      <w:lvlJc w:val="left"/>
      <w:pPr>
        <w:ind w:left="3600" w:hanging="360"/>
      </w:pPr>
    </w:lvl>
    <w:lvl w:ilvl="4" w:tplc="040C0019">
      <w:start w:val="1"/>
      <w:numFmt w:val="lowerLetter"/>
      <w:lvlText w:val="%5."/>
      <w:lvlJc w:val="left"/>
      <w:pPr>
        <w:ind w:left="4320" w:hanging="360"/>
      </w:pPr>
    </w:lvl>
    <w:lvl w:ilvl="5" w:tplc="040C001B">
      <w:start w:val="1"/>
      <w:numFmt w:val="lowerRoman"/>
      <w:lvlText w:val="%6."/>
      <w:lvlJc w:val="right"/>
      <w:pPr>
        <w:ind w:left="5040" w:hanging="180"/>
      </w:pPr>
    </w:lvl>
    <w:lvl w:ilvl="6" w:tplc="040C000F">
      <w:start w:val="1"/>
      <w:numFmt w:val="decimal"/>
      <w:lvlText w:val="%7."/>
      <w:lvlJc w:val="left"/>
      <w:pPr>
        <w:ind w:left="5760" w:hanging="360"/>
      </w:pPr>
    </w:lvl>
    <w:lvl w:ilvl="7" w:tplc="040C0019">
      <w:start w:val="1"/>
      <w:numFmt w:val="lowerLetter"/>
      <w:lvlText w:val="%8."/>
      <w:lvlJc w:val="left"/>
      <w:pPr>
        <w:ind w:left="6480" w:hanging="360"/>
      </w:pPr>
    </w:lvl>
    <w:lvl w:ilvl="8" w:tplc="040C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428237513">
    <w:abstractNumId w:val="0"/>
  </w:num>
  <w:num w:numId="2" w16cid:durableId="242616397">
    <w:abstractNumId w:val="1"/>
  </w:num>
  <w:num w:numId="3" w16cid:durableId="616181383">
    <w:abstractNumId w:val="2"/>
  </w:num>
  <w:num w:numId="4" w16cid:durableId="581110350">
    <w:abstractNumId w:val="3"/>
  </w:num>
  <w:num w:numId="5" w16cid:durableId="69038511">
    <w:abstractNumId w:val="4"/>
  </w:num>
  <w:num w:numId="6" w16cid:durableId="499277856">
    <w:abstractNumId w:val="5"/>
  </w:num>
  <w:num w:numId="7" w16cid:durableId="1681009897">
    <w:abstractNumId w:val="6"/>
  </w:num>
  <w:num w:numId="8" w16cid:durableId="366610652">
    <w:abstractNumId w:val="24"/>
  </w:num>
  <w:num w:numId="9" w16cid:durableId="456029215">
    <w:abstractNumId w:val="17"/>
  </w:num>
  <w:num w:numId="10" w16cid:durableId="645938328">
    <w:abstractNumId w:val="35"/>
  </w:num>
  <w:num w:numId="11" w16cid:durableId="1456145686">
    <w:abstractNumId w:val="30"/>
  </w:num>
  <w:num w:numId="12" w16cid:durableId="1178346824">
    <w:abstractNumId w:val="34"/>
  </w:num>
  <w:num w:numId="13" w16cid:durableId="1817990569">
    <w:abstractNumId w:val="11"/>
  </w:num>
  <w:num w:numId="14" w16cid:durableId="1799714279">
    <w:abstractNumId w:val="36"/>
  </w:num>
  <w:num w:numId="15" w16cid:durableId="1579514131">
    <w:abstractNumId w:val="10"/>
  </w:num>
  <w:num w:numId="16" w16cid:durableId="362899647">
    <w:abstractNumId w:val="41"/>
  </w:num>
  <w:num w:numId="17" w16cid:durableId="672033175">
    <w:abstractNumId w:val="31"/>
  </w:num>
  <w:num w:numId="18" w16cid:durableId="30495148">
    <w:abstractNumId w:val="43"/>
  </w:num>
  <w:num w:numId="19" w16cid:durableId="2045406174">
    <w:abstractNumId w:val="20"/>
  </w:num>
  <w:num w:numId="20" w16cid:durableId="1878160524">
    <w:abstractNumId w:val="12"/>
  </w:num>
  <w:num w:numId="21" w16cid:durableId="1611618672">
    <w:abstractNumId w:val="18"/>
  </w:num>
  <w:num w:numId="22" w16cid:durableId="1692564700">
    <w:abstractNumId w:val="25"/>
  </w:num>
  <w:num w:numId="23" w16cid:durableId="1239292048">
    <w:abstractNumId w:val="19"/>
  </w:num>
  <w:num w:numId="24" w16cid:durableId="230121738">
    <w:abstractNumId w:val="29"/>
  </w:num>
  <w:num w:numId="25" w16cid:durableId="2084519350">
    <w:abstractNumId w:val="26"/>
  </w:num>
  <w:num w:numId="26" w16cid:durableId="796221245">
    <w:abstractNumId w:val="23"/>
  </w:num>
  <w:num w:numId="27" w16cid:durableId="2031759377">
    <w:abstractNumId w:val="16"/>
  </w:num>
  <w:num w:numId="28" w16cid:durableId="1059935245">
    <w:abstractNumId w:val="42"/>
  </w:num>
  <w:num w:numId="29" w16cid:durableId="4452975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88521432">
    <w:abstractNumId w:val="15"/>
  </w:num>
  <w:num w:numId="31" w16cid:durableId="24909845">
    <w:abstractNumId w:val="37"/>
  </w:num>
  <w:num w:numId="32" w16cid:durableId="1394356105">
    <w:abstractNumId w:val="40"/>
  </w:num>
  <w:num w:numId="33" w16cid:durableId="1574661175">
    <w:abstractNumId w:val="33"/>
  </w:num>
  <w:num w:numId="34" w16cid:durableId="1434009735">
    <w:abstractNumId w:val="7"/>
  </w:num>
  <w:num w:numId="35" w16cid:durableId="1217087087">
    <w:abstractNumId w:val="27"/>
  </w:num>
  <w:num w:numId="36" w16cid:durableId="1627854720">
    <w:abstractNumId w:val="38"/>
  </w:num>
  <w:num w:numId="37" w16cid:durableId="1032656843">
    <w:abstractNumId w:val="14"/>
  </w:num>
  <w:num w:numId="38" w16cid:durableId="2023580142">
    <w:abstractNumId w:val="28"/>
  </w:num>
  <w:num w:numId="39" w16cid:durableId="1860583686">
    <w:abstractNumId w:val="9"/>
  </w:num>
  <w:num w:numId="40" w16cid:durableId="1432624394">
    <w:abstractNumId w:val="13"/>
  </w:num>
  <w:num w:numId="41" w16cid:durableId="1038552029">
    <w:abstractNumId w:val="21"/>
  </w:num>
  <w:num w:numId="42" w16cid:durableId="1007829175">
    <w:abstractNumId w:val="32"/>
  </w:num>
  <w:num w:numId="43" w16cid:durableId="1715542019">
    <w:abstractNumId w:val="8"/>
  </w:num>
  <w:num w:numId="44" w16cid:durableId="1102141925">
    <w:abstractNumId w:val="44"/>
  </w:num>
  <w:num w:numId="45" w16cid:durableId="1078207801">
    <w:abstractNumId w:val="22"/>
  </w:num>
  <w:num w:numId="46" w16cid:durableId="844444124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D31"/>
    <w:rsid w:val="00026025"/>
    <w:rsid w:val="00194DFB"/>
    <w:rsid w:val="001B3E5E"/>
    <w:rsid w:val="001F4555"/>
    <w:rsid w:val="00294F49"/>
    <w:rsid w:val="002F22E4"/>
    <w:rsid w:val="00332E51"/>
    <w:rsid w:val="00333BE6"/>
    <w:rsid w:val="00365E76"/>
    <w:rsid w:val="00430AD0"/>
    <w:rsid w:val="004C2BBB"/>
    <w:rsid w:val="00510D31"/>
    <w:rsid w:val="00561D61"/>
    <w:rsid w:val="005851F9"/>
    <w:rsid w:val="006A680C"/>
    <w:rsid w:val="006F30D9"/>
    <w:rsid w:val="007562B5"/>
    <w:rsid w:val="00757D1B"/>
    <w:rsid w:val="0079091C"/>
    <w:rsid w:val="007A6C61"/>
    <w:rsid w:val="007F05A3"/>
    <w:rsid w:val="00854E83"/>
    <w:rsid w:val="0088290C"/>
    <w:rsid w:val="008D540C"/>
    <w:rsid w:val="009C0BDF"/>
    <w:rsid w:val="009F2416"/>
    <w:rsid w:val="00A751DE"/>
    <w:rsid w:val="00B26C70"/>
    <w:rsid w:val="00B30CA5"/>
    <w:rsid w:val="00B55EA2"/>
    <w:rsid w:val="00BC0A65"/>
    <w:rsid w:val="00BC0F38"/>
    <w:rsid w:val="00C239C1"/>
    <w:rsid w:val="00CA0915"/>
    <w:rsid w:val="00D07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7B629"/>
  <w15:chartTrackingRefBased/>
  <w15:docId w15:val="{64E28A44-9F65-4E6F-8B01-64CC7F861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0D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itre1">
    <w:name w:val="heading 1"/>
    <w:basedOn w:val="Normal"/>
    <w:next w:val="Normal"/>
    <w:link w:val="Titre1Car"/>
    <w:qFormat/>
    <w:rsid w:val="00510D31"/>
    <w:pPr>
      <w:keepNext/>
      <w:numPr>
        <w:numId w:val="1"/>
      </w:numPr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qFormat/>
    <w:rsid w:val="00510D31"/>
    <w:pPr>
      <w:keepNext/>
      <w:numPr>
        <w:ilvl w:val="1"/>
        <w:numId w:val="1"/>
      </w:numPr>
      <w:outlineLvl w:val="1"/>
    </w:pPr>
    <w:rPr>
      <w:b/>
      <w:bCs/>
      <w:color w:val="FF0000"/>
    </w:rPr>
  </w:style>
  <w:style w:type="paragraph" w:styleId="Titre3">
    <w:name w:val="heading 3"/>
    <w:basedOn w:val="Normal"/>
    <w:next w:val="Normal"/>
    <w:link w:val="Titre3Car"/>
    <w:qFormat/>
    <w:rsid w:val="00510D31"/>
    <w:pPr>
      <w:keepNext/>
      <w:numPr>
        <w:ilvl w:val="2"/>
        <w:numId w:val="1"/>
      </w:numPr>
      <w:shd w:val="clear" w:color="auto" w:fill="E5E5E5"/>
      <w:jc w:val="both"/>
      <w:outlineLvl w:val="2"/>
    </w:pPr>
    <w:rPr>
      <w:rFonts w:ascii="Arial" w:hAnsi="Arial"/>
      <w:b/>
      <w:bCs/>
      <w:caps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510D31"/>
    <w:pPr>
      <w:keepNext/>
      <w:numPr>
        <w:ilvl w:val="3"/>
        <w:numId w:val="1"/>
      </w:numPr>
      <w:jc w:val="center"/>
      <w:outlineLvl w:val="3"/>
    </w:pPr>
    <w:rPr>
      <w:b/>
      <w:i/>
      <w:szCs w:val="20"/>
    </w:rPr>
  </w:style>
  <w:style w:type="paragraph" w:styleId="Titre5">
    <w:name w:val="heading 5"/>
    <w:basedOn w:val="Normal"/>
    <w:next w:val="Normal"/>
    <w:link w:val="Titre5Car"/>
    <w:qFormat/>
    <w:rsid w:val="00510D31"/>
    <w:pPr>
      <w:keepNext/>
      <w:numPr>
        <w:ilvl w:val="4"/>
        <w:numId w:val="1"/>
      </w:numPr>
      <w:outlineLvl w:val="4"/>
    </w:pPr>
    <w:rPr>
      <w:rFonts w:ascii="Arial" w:hAnsi="Arial" w:cs="Arial"/>
      <w:b/>
      <w:color w:val="0000FF"/>
      <w:sz w:val="20"/>
    </w:rPr>
  </w:style>
  <w:style w:type="paragraph" w:styleId="Titre6">
    <w:name w:val="heading 6"/>
    <w:basedOn w:val="Normal"/>
    <w:next w:val="Normal"/>
    <w:link w:val="Titre6Car"/>
    <w:qFormat/>
    <w:rsid w:val="00510D31"/>
    <w:pPr>
      <w:keepNext/>
      <w:numPr>
        <w:ilvl w:val="5"/>
        <w:numId w:val="1"/>
      </w:numPr>
      <w:outlineLvl w:val="5"/>
    </w:pPr>
    <w:rPr>
      <w:rFonts w:ascii="Arial" w:hAnsi="Arial" w:cs="Arial"/>
      <w:b/>
      <w:color w:val="FF0000"/>
      <w:sz w:val="20"/>
    </w:rPr>
  </w:style>
  <w:style w:type="paragraph" w:styleId="Titre7">
    <w:name w:val="heading 7"/>
    <w:basedOn w:val="Normal"/>
    <w:next w:val="Normal"/>
    <w:link w:val="Titre7Car"/>
    <w:qFormat/>
    <w:rsid w:val="00510D31"/>
    <w:pPr>
      <w:keepNext/>
      <w:numPr>
        <w:ilvl w:val="6"/>
        <w:numId w:val="1"/>
      </w:numPr>
      <w:jc w:val="both"/>
      <w:outlineLvl w:val="6"/>
    </w:pPr>
    <w:rPr>
      <w:rFonts w:ascii="Tahoma" w:hAnsi="Tahoma"/>
      <w:b/>
      <w:color w:val="FFFFFF"/>
      <w:sz w:val="20"/>
      <w:szCs w:val="20"/>
    </w:rPr>
  </w:style>
  <w:style w:type="paragraph" w:styleId="Titre8">
    <w:name w:val="heading 8"/>
    <w:basedOn w:val="Normal"/>
    <w:next w:val="Normal"/>
    <w:link w:val="Titre8Car"/>
    <w:qFormat/>
    <w:rsid w:val="00510D31"/>
    <w:pPr>
      <w:keepNext/>
      <w:numPr>
        <w:ilvl w:val="7"/>
        <w:numId w:val="1"/>
      </w:numPr>
      <w:outlineLvl w:val="7"/>
    </w:pPr>
    <w:rPr>
      <w:rFonts w:ascii="Arial" w:hAnsi="Arial"/>
      <w:b/>
      <w:color w:val="000000"/>
      <w:sz w:val="16"/>
    </w:rPr>
  </w:style>
  <w:style w:type="paragraph" w:styleId="Titre9">
    <w:name w:val="heading 9"/>
    <w:basedOn w:val="Normal"/>
    <w:next w:val="Normal"/>
    <w:link w:val="Titre9Car"/>
    <w:qFormat/>
    <w:rsid w:val="00510D31"/>
    <w:pPr>
      <w:keepNext/>
      <w:numPr>
        <w:ilvl w:val="8"/>
        <w:numId w:val="1"/>
      </w:numPr>
      <w:tabs>
        <w:tab w:val="left" w:pos="4678"/>
      </w:tabs>
      <w:jc w:val="center"/>
      <w:outlineLvl w:val="8"/>
    </w:pPr>
    <w:rPr>
      <w:b/>
      <w:color w:val="FF0000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510D3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re2Car">
    <w:name w:val="Titre 2 Car"/>
    <w:basedOn w:val="Policepardfaut"/>
    <w:link w:val="Titre2"/>
    <w:rsid w:val="00510D31"/>
    <w:rPr>
      <w:rFonts w:ascii="Times New Roman" w:eastAsia="Times New Roman" w:hAnsi="Times New Roman" w:cs="Times New Roman"/>
      <w:b/>
      <w:bCs/>
      <w:color w:val="FF0000"/>
      <w:sz w:val="24"/>
      <w:szCs w:val="24"/>
      <w:lang w:eastAsia="ar-SA"/>
    </w:rPr>
  </w:style>
  <w:style w:type="character" w:customStyle="1" w:styleId="Titre3Car">
    <w:name w:val="Titre 3 Car"/>
    <w:basedOn w:val="Policepardfaut"/>
    <w:link w:val="Titre3"/>
    <w:rsid w:val="00510D31"/>
    <w:rPr>
      <w:rFonts w:ascii="Arial" w:eastAsia="Times New Roman" w:hAnsi="Arial" w:cs="Times New Roman"/>
      <w:b/>
      <w:bCs/>
      <w:caps/>
      <w:sz w:val="28"/>
      <w:szCs w:val="20"/>
      <w:shd w:val="clear" w:color="auto" w:fill="E5E5E5"/>
      <w:lang w:eastAsia="ar-SA"/>
    </w:rPr>
  </w:style>
  <w:style w:type="character" w:customStyle="1" w:styleId="Titre4Car">
    <w:name w:val="Titre 4 Car"/>
    <w:basedOn w:val="Policepardfaut"/>
    <w:link w:val="Titre4"/>
    <w:rsid w:val="00510D31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Titre5Car">
    <w:name w:val="Titre 5 Car"/>
    <w:basedOn w:val="Policepardfaut"/>
    <w:link w:val="Titre5"/>
    <w:rsid w:val="00510D31"/>
    <w:rPr>
      <w:rFonts w:ascii="Arial" w:eastAsia="Times New Roman" w:hAnsi="Arial" w:cs="Arial"/>
      <w:b/>
      <w:color w:val="0000FF"/>
      <w:sz w:val="20"/>
      <w:szCs w:val="24"/>
      <w:lang w:eastAsia="ar-SA"/>
    </w:rPr>
  </w:style>
  <w:style w:type="character" w:customStyle="1" w:styleId="Titre6Car">
    <w:name w:val="Titre 6 Car"/>
    <w:basedOn w:val="Policepardfaut"/>
    <w:link w:val="Titre6"/>
    <w:rsid w:val="00510D31"/>
    <w:rPr>
      <w:rFonts w:ascii="Arial" w:eastAsia="Times New Roman" w:hAnsi="Arial" w:cs="Arial"/>
      <w:b/>
      <w:color w:val="FF0000"/>
      <w:sz w:val="20"/>
      <w:szCs w:val="24"/>
      <w:lang w:eastAsia="ar-SA"/>
    </w:rPr>
  </w:style>
  <w:style w:type="character" w:customStyle="1" w:styleId="Titre7Car">
    <w:name w:val="Titre 7 Car"/>
    <w:basedOn w:val="Policepardfaut"/>
    <w:link w:val="Titre7"/>
    <w:rsid w:val="00510D31"/>
    <w:rPr>
      <w:rFonts w:ascii="Tahoma" w:eastAsia="Times New Roman" w:hAnsi="Tahoma" w:cs="Times New Roman"/>
      <w:b/>
      <w:color w:val="FFFFFF"/>
      <w:sz w:val="20"/>
      <w:szCs w:val="20"/>
      <w:lang w:eastAsia="ar-SA"/>
    </w:rPr>
  </w:style>
  <w:style w:type="character" w:customStyle="1" w:styleId="Titre8Car">
    <w:name w:val="Titre 8 Car"/>
    <w:basedOn w:val="Policepardfaut"/>
    <w:link w:val="Titre8"/>
    <w:rsid w:val="00510D31"/>
    <w:rPr>
      <w:rFonts w:ascii="Arial" w:eastAsia="Times New Roman" w:hAnsi="Arial" w:cs="Times New Roman"/>
      <w:b/>
      <w:color w:val="000000"/>
      <w:sz w:val="16"/>
      <w:szCs w:val="24"/>
      <w:lang w:eastAsia="ar-SA"/>
    </w:rPr>
  </w:style>
  <w:style w:type="character" w:customStyle="1" w:styleId="Titre9Car">
    <w:name w:val="Titre 9 Car"/>
    <w:basedOn w:val="Policepardfaut"/>
    <w:link w:val="Titre9"/>
    <w:rsid w:val="00510D31"/>
    <w:rPr>
      <w:rFonts w:ascii="Times New Roman" w:eastAsia="Times New Roman" w:hAnsi="Times New Roman" w:cs="Times New Roman"/>
      <w:b/>
      <w:color w:val="FF0000"/>
      <w:sz w:val="20"/>
      <w:szCs w:val="20"/>
      <w:lang w:eastAsia="ar-SA"/>
    </w:rPr>
  </w:style>
  <w:style w:type="character" w:customStyle="1" w:styleId="WW8Num2z0">
    <w:name w:val="WW8Num2z0"/>
    <w:rsid w:val="00510D31"/>
    <w:rPr>
      <w:rFonts w:ascii="StarSymbol" w:hAnsi="StarSymbol"/>
    </w:rPr>
  </w:style>
  <w:style w:type="character" w:customStyle="1" w:styleId="WW8Num3z0">
    <w:name w:val="WW8Num3z0"/>
    <w:rsid w:val="00510D31"/>
    <w:rPr>
      <w:rFonts w:ascii="Wingdings" w:hAnsi="Wingdings"/>
    </w:rPr>
  </w:style>
  <w:style w:type="character" w:customStyle="1" w:styleId="WW8Num4z0">
    <w:name w:val="WW8Num4z0"/>
    <w:rsid w:val="00510D31"/>
    <w:rPr>
      <w:rFonts w:ascii="Wingdings" w:hAnsi="Wingdings"/>
    </w:rPr>
  </w:style>
  <w:style w:type="character" w:customStyle="1" w:styleId="WW8Num5z0">
    <w:name w:val="WW8Num5z0"/>
    <w:rsid w:val="00510D31"/>
    <w:rPr>
      <w:sz w:val="16"/>
    </w:rPr>
  </w:style>
  <w:style w:type="character" w:customStyle="1" w:styleId="WW8Num6z0">
    <w:name w:val="WW8Num6z0"/>
    <w:rsid w:val="00510D31"/>
    <w:rPr>
      <w:rFonts w:ascii="Wingdings" w:hAnsi="Wingdings"/>
      <w:color w:val="008080"/>
    </w:rPr>
  </w:style>
  <w:style w:type="character" w:customStyle="1" w:styleId="WW8Num7z0">
    <w:name w:val="WW8Num7z0"/>
    <w:rsid w:val="00510D31"/>
    <w:rPr>
      <w:rFonts w:ascii="Symbol" w:hAnsi="Symbol"/>
      <w:color w:val="auto"/>
    </w:rPr>
  </w:style>
  <w:style w:type="character" w:customStyle="1" w:styleId="WW8Num8z0">
    <w:name w:val="WW8Num8z0"/>
    <w:rsid w:val="00510D31"/>
    <w:rPr>
      <w:rFonts w:ascii="Times New Roman" w:hAnsi="Times New Roman" w:cs="Times New Roman"/>
    </w:rPr>
  </w:style>
  <w:style w:type="character" w:customStyle="1" w:styleId="WW8Num9z0">
    <w:name w:val="WW8Num9z0"/>
    <w:rsid w:val="00510D31"/>
    <w:rPr>
      <w:rFonts w:ascii="Wingdings" w:hAnsi="Wingdings"/>
    </w:rPr>
  </w:style>
  <w:style w:type="character" w:customStyle="1" w:styleId="WW-Policepardfaut">
    <w:name w:val="WW-Police par défaut"/>
    <w:rsid w:val="00510D31"/>
  </w:style>
  <w:style w:type="character" w:customStyle="1" w:styleId="Absatz-Standardschriftart">
    <w:name w:val="Absatz-Standardschriftart"/>
    <w:rsid w:val="00510D31"/>
  </w:style>
  <w:style w:type="character" w:customStyle="1" w:styleId="WW-Absatz-Standardschriftart">
    <w:name w:val="WW-Absatz-Standardschriftart"/>
    <w:rsid w:val="00510D31"/>
  </w:style>
  <w:style w:type="character" w:customStyle="1" w:styleId="WW-Policepardfaut1">
    <w:name w:val="WW-Police par défaut1"/>
    <w:rsid w:val="00510D31"/>
  </w:style>
  <w:style w:type="character" w:customStyle="1" w:styleId="WW8Num1z0">
    <w:name w:val="WW8Num1z0"/>
    <w:rsid w:val="00510D31"/>
    <w:rPr>
      <w:rFonts w:ascii="Symbol" w:hAnsi="Symbol"/>
    </w:rPr>
  </w:style>
  <w:style w:type="character" w:customStyle="1" w:styleId="WW8Num5z1">
    <w:name w:val="WW8Num5z1"/>
    <w:rsid w:val="00510D31"/>
    <w:rPr>
      <w:rFonts w:ascii="Courier New" w:hAnsi="Courier New"/>
    </w:rPr>
  </w:style>
  <w:style w:type="character" w:customStyle="1" w:styleId="WW8Num5z2">
    <w:name w:val="WW8Num5z2"/>
    <w:rsid w:val="00510D31"/>
    <w:rPr>
      <w:rFonts w:ascii="Wingdings" w:hAnsi="Wingdings"/>
    </w:rPr>
  </w:style>
  <w:style w:type="character" w:customStyle="1" w:styleId="WW8Num5z3">
    <w:name w:val="WW8Num5z3"/>
    <w:rsid w:val="00510D31"/>
    <w:rPr>
      <w:rFonts w:ascii="Symbol" w:hAnsi="Symbol"/>
    </w:rPr>
  </w:style>
  <w:style w:type="character" w:customStyle="1" w:styleId="WW8Num6z1">
    <w:name w:val="WW8Num6z1"/>
    <w:rsid w:val="00510D31"/>
    <w:rPr>
      <w:rFonts w:ascii="Courier New" w:hAnsi="Courier New"/>
    </w:rPr>
  </w:style>
  <w:style w:type="character" w:customStyle="1" w:styleId="WW8Num6z2">
    <w:name w:val="WW8Num6z2"/>
    <w:rsid w:val="00510D31"/>
    <w:rPr>
      <w:rFonts w:ascii="Wingdings" w:hAnsi="Wingdings"/>
    </w:rPr>
  </w:style>
  <w:style w:type="character" w:customStyle="1" w:styleId="WW8Num6z3">
    <w:name w:val="WW8Num6z3"/>
    <w:rsid w:val="00510D31"/>
    <w:rPr>
      <w:rFonts w:ascii="Symbol" w:hAnsi="Symbol"/>
    </w:rPr>
  </w:style>
  <w:style w:type="character" w:customStyle="1" w:styleId="WW8Num9z1">
    <w:name w:val="WW8Num9z1"/>
    <w:rsid w:val="00510D31"/>
    <w:rPr>
      <w:rFonts w:ascii="Courier New" w:hAnsi="Courier New"/>
    </w:rPr>
  </w:style>
  <w:style w:type="character" w:customStyle="1" w:styleId="WW8Num9z3">
    <w:name w:val="WW8Num9z3"/>
    <w:rsid w:val="00510D31"/>
    <w:rPr>
      <w:rFonts w:ascii="Symbol" w:hAnsi="Symbol"/>
    </w:rPr>
  </w:style>
  <w:style w:type="character" w:customStyle="1" w:styleId="WW8Num10z0">
    <w:name w:val="WW8Num10z0"/>
    <w:rsid w:val="00510D31"/>
    <w:rPr>
      <w:rFonts w:ascii="Times New Roman" w:hAnsi="Times New Roman" w:cs="Times New Roman"/>
    </w:rPr>
  </w:style>
  <w:style w:type="character" w:customStyle="1" w:styleId="WW8Num10z1">
    <w:name w:val="WW8Num10z1"/>
    <w:rsid w:val="00510D31"/>
    <w:rPr>
      <w:rFonts w:ascii="Courier New" w:hAnsi="Courier New"/>
    </w:rPr>
  </w:style>
  <w:style w:type="character" w:customStyle="1" w:styleId="WW8Num10z2">
    <w:name w:val="WW8Num10z2"/>
    <w:rsid w:val="00510D31"/>
    <w:rPr>
      <w:rFonts w:ascii="Wingdings" w:hAnsi="Wingdings"/>
    </w:rPr>
  </w:style>
  <w:style w:type="character" w:customStyle="1" w:styleId="WW8Num10z3">
    <w:name w:val="WW8Num10z3"/>
    <w:rsid w:val="00510D31"/>
    <w:rPr>
      <w:rFonts w:ascii="Symbol" w:hAnsi="Symbol"/>
    </w:rPr>
  </w:style>
  <w:style w:type="character" w:customStyle="1" w:styleId="WW8Num11z0">
    <w:name w:val="WW8Num11z0"/>
    <w:rsid w:val="00510D31"/>
    <w:rPr>
      <w:rFonts w:ascii="Wingdings" w:hAnsi="Wingdings"/>
    </w:rPr>
  </w:style>
  <w:style w:type="character" w:customStyle="1" w:styleId="WW8Num11z1">
    <w:name w:val="WW8Num11z1"/>
    <w:rsid w:val="00510D31"/>
    <w:rPr>
      <w:rFonts w:ascii="Courier New" w:hAnsi="Courier New"/>
    </w:rPr>
  </w:style>
  <w:style w:type="character" w:customStyle="1" w:styleId="WW8Num11z3">
    <w:name w:val="WW8Num11z3"/>
    <w:rsid w:val="00510D31"/>
    <w:rPr>
      <w:rFonts w:ascii="Symbol" w:hAnsi="Symbol"/>
    </w:rPr>
  </w:style>
  <w:style w:type="character" w:customStyle="1" w:styleId="WW8Num13z0">
    <w:name w:val="WW8Num13z0"/>
    <w:rsid w:val="00510D31"/>
    <w:rPr>
      <w:rFonts w:ascii="Times New Roman" w:hAnsi="Times New Roman" w:cs="Times New Roman"/>
    </w:rPr>
  </w:style>
  <w:style w:type="character" w:customStyle="1" w:styleId="WW8Num13z1">
    <w:name w:val="WW8Num13z1"/>
    <w:rsid w:val="00510D31"/>
    <w:rPr>
      <w:rFonts w:ascii="Courier New" w:hAnsi="Courier New"/>
    </w:rPr>
  </w:style>
  <w:style w:type="character" w:customStyle="1" w:styleId="WW8Num13z2">
    <w:name w:val="WW8Num13z2"/>
    <w:rsid w:val="00510D31"/>
    <w:rPr>
      <w:rFonts w:ascii="Wingdings" w:hAnsi="Wingdings"/>
    </w:rPr>
  </w:style>
  <w:style w:type="character" w:customStyle="1" w:styleId="WW8Num13z3">
    <w:name w:val="WW8Num13z3"/>
    <w:rsid w:val="00510D31"/>
    <w:rPr>
      <w:rFonts w:ascii="Symbol" w:hAnsi="Symbol"/>
    </w:rPr>
  </w:style>
  <w:style w:type="character" w:customStyle="1" w:styleId="WW8Num14z0">
    <w:name w:val="WW8Num14z0"/>
    <w:rsid w:val="00510D31"/>
    <w:rPr>
      <w:rFonts w:ascii="Times New Roman" w:hAnsi="Times New Roman" w:cs="Times New Roman"/>
    </w:rPr>
  </w:style>
  <w:style w:type="character" w:customStyle="1" w:styleId="WW8Num14z1">
    <w:name w:val="WW8Num14z1"/>
    <w:rsid w:val="00510D31"/>
    <w:rPr>
      <w:rFonts w:ascii="Courier New" w:hAnsi="Courier New"/>
    </w:rPr>
  </w:style>
  <w:style w:type="character" w:customStyle="1" w:styleId="WW8Num14z2">
    <w:name w:val="WW8Num14z2"/>
    <w:rsid w:val="00510D31"/>
    <w:rPr>
      <w:rFonts w:ascii="Wingdings" w:hAnsi="Wingdings"/>
    </w:rPr>
  </w:style>
  <w:style w:type="character" w:customStyle="1" w:styleId="WW8Num14z3">
    <w:name w:val="WW8Num14z3"/>
    <w:rsid w:val="00510D31"/>
    <w:rPr>
      <w:rFonts w:ascii="Symbol" w:hAnsi="Symbol"/>
    </w:rPr>
  </w:style>
  <w:style w:type="character" w:customStyle="1" w:styleId="WW8Num15z0">
    <w:name w:val="WW8Num15z0"/>
    <w:rsid w:val="00510D31"/>
    <w:rPr>
      <w:rFonts w:ascii="Times New Roman" w:hAnsi="Times New Roman" w:cs="Times New Roman"/>
    </w:rPr>
  </w:style>
  <w:style w:type="character" w:customStyle="1" w:styleId="WW8Num15z1">
    <w:name w:val="WW8Num15z1"/>
    <w:rsid w:val="00510D31"/>
    <w:rPr>
      <w:rFonts w:ascii="Courier New" w:hAnsi="Courier New"/>
    </w:rPr>
  </w:style>
  <w:style w:type="character" w:customStyle="1" w:styleId="WW8Num15z2">
    <w:name w:val="WW8Num15z2"/>
    <w:rsid w:val="00510D31"/>
    <w:rPr>
      <w:rFonts w:ascii="Wingdings" w:hAnsi="Wingdings"/>
    </w:rPr>
  </w:style>
  <w:style w:type="character" w:customStyle="1" w:styleId="WW8Num15z3">
    <w:name w:val="WW8Num15z3"/>
    <w:rsid w:val="00510D31"/>
    <w:rPr>
      <w:rFonts w:ascii="Symbol" w:hAnsi="Symbol"/>
    </w:rPr>
  </w:style>
  <w:style w:type="character" w:customStyle="1" w:styleId="WW8Num16z1">
    <w:name w:val="WW8Num16z1"/>
    <w:rsid w:val="00510D31"/>
    <w:rPr>
      <w:rFonts w:ascii="Symbol" w:hAnsi="Symbol"/>
      <w:b w:val="0"/>
      <w:i w:val="0"/>
    </w:rPr>
  </w:style>
  <w:style w:type="character" w:customStyle="1" w:styleId="WW8Num17z0">
    <w:name w:val="WW8Num17z0"/>
    <w:rsid w:val="00510D31"/>
    <w:rPr>
      <w:rFonts w:ascii="Times New Roman" w:hAnsi="Times New Roman" w:cs="Times New Roman"/>
    </w:rPr>
  </w:style>
  <w:style w:type="character" w:customStyle="1" w:styleId="WW8Num17z1">
    <w:name w:val="WW8Num17z1"/>
    <w:rsid w:val="00510D31"/>
    <w:rPr>
      <w:rFonts w:ascii="Courier New" w:hAnsi="Courier New"/>
    </w:rPr>
  </w:style>
  <w:style w:type="character" w:customStyle="1" w:styleId="WW8Num17z2">
    <w:name w:val="WW8Num17z2"/>
    <w:rsid w:val="00510D31"/>
    <w:rPr>
      <w:rFonts w:ascii="Wingdings" w:hAnsi="Wingdings"/>
    </w:rPr>
  </w:style>
  <w:style w:type="character" w:customStyle="1" w:styleId="WW8Num17z3">
    <w:name w:val="WW8Num17z3"/>
    <w:rsid w:val="00510D31"/>
    <w:rPr>
      <w:rFonts w:ascii="Symbol" w:hAnsi="Symbol"/>
    </w:rPr>
  </w:style>
  <w:style w:type="character" w:customStyle="1" w:styleId="WW8Num18z0">
    <w:name w:val="WW8Num18z0"/>
    <w:rsid w:val="00510D31"/>
    <w:rPr>
      <w:rFonts w:ascii="Wingdings" w:hAnsi="Wingdings"/>
    </w:rPr>
  </w:style>
  <w:style w:type="character" w:customStyle="1" w:styleId="WW8Num18z1">
    <w:name w:val="WW8Num18z1"/>
    <w:rsid w:val="00510D31"/>
    <w:rPr>
      <w:rFonts w:ascii="Courier New" w:hAnsi="Courier New"/>
    </w:rPr>
  </w:style>
  <w:style w:type="character" w:customStyle="1" w:styleId="WW8Num18z3">
    <w:name w:val="WW8Num18z3"/>
    <w:rsid w:val="00510D31"/>
    <w:rPr>
      <w:rFonts w:ascii="Symbol" w:hAnsi="Symbol"/>
    </w:rPr>
  </w:style>
  <w:style w:type="character" w:customStyle="1" w:styleId="WW8Num19z0">
    <w:name w:val="WW8Num19z0"/>
    <w:rsid w:val="00510D31"/>
    <w:rPr>
      <w:rFonts w:ascii="Times New Roman" w:eastAsia="Times New Roman" w:hAnsi="Times New Roman" w:cs="Times New Roman"/>
    </w:rPr>
  </w:style>
  <w:style w:type="character" w:customStyle="1" w:styleId="WW8Num19z1">
    <w:name w:val="WW8Num19z1"/>
    <w:rsid w:val="00510D31"/>
    <w:rPr>
      <w:rFonts w:ascii="Courier New" w:hAnsi="Courier New" w:cs="Comic Sans MS"/>
    </w:rPr>
  </w:style>
  <w:style w:type="character" w:customStyle="1" w:styleId="WW8Num19z2">
    <w:name w:val="WW8Num19z2"/>
    <w:rsid w:val="00510D31"/>
    <w:rPr>
      <w:rFonts w:ascii="Wingdings" w:hAnsi="Wingdings"/>
    </w:rPr>
  </w:style>
  <w:style w:type="character" w:customStyle="1" w:styleId="WW8Num19z3">
    <w:name w:val="WW8Num19z3"/>
    <w:rsid w:val="00510D31"/>
    <w:rPr>
      <w:rFonts w:ascii="Symbol" w:hAnsi="Symbol"/>
    </w:rPr>
  </w:style>
  <w:style w:type="character" w:customStyle="1" w:styleId="WW8Num20z1">
    <w:name w:val="WW8Num20z1"/>
    <w:rsid w:val="00510D31"/>
    <w:rPr>
      <w:rFonts w:ascii="Courier New" w:hAnsi="Courier New"/>
    </w:rPr>
  </w:style>
  <w:style w:type="character" w:customStyle="1" w:styleId="WW8Num20z2">
    <w:name w:val="WW8Num20z2"/>
    <w:rsid w:val="00510D31"/>
    <w:rPr>
      <w:rFonts w:ascii="Wingdings" w:hAnsi="Wingdings"/>
    </w:rPr>
  </w:style>
  <w:style w:type="character" w:customStyle="1" w:styleId="WW8Num20z3">
    <w:name w:val="WW8Num20z3"/>
    <w:rsid w:val="00510D31"/>
    <w:rPr>
      <w:rFonts w:ascii="Symbol" w:hAnsi="Symbol"/>
    </w:rPr>
  </w:style>
  <w:style w:type="character" w:customStyle="1" w:styleId="WW8Num21z1">
    <w:name w:val="WW8Num21z1"/>
    <w:rsid w:val="00510D31"/>
    <w:rPr>
      <w:rFonts w:ascii="Courier New" w:hAnsi="Courier New"/>
    </w:rPr>
  </w:style>
  <w:style w:type="character" w:customStyle="1" w:styleId="WW8Num21z2">
    <w:name w:val="WW8Num21z2"/>
    <w:rsid w:val="00510D31"/>
    <w:rPr>
      <w:rFonts w:ascii="Wingdings" w:hAnsi="Wingdings"/>
    </w:rPr>
  </w:style>
  <w:style w:type="character" w:customStyle="1" w:styleId="WW8Num21z3">
    <w:name w:val="WW8Num21z3"/>
    <w:rsid w:val="00510D31"/>
    <w:rPr>
      <w:rFonts w:ascii="Symbol" w:hAnsi="Symbol"/>
    </w:rPr>
  </w:style>
  <w:style w:type="character" w:customStyle="1" w:styleId="WW8Num22z0">
    <w:name w:val="WW8Num22z0"/>
    <w:rsid w:val="00510D31"/>
    <w:rPr>
      <w:rFonts w:ascii="Symbol" w:hAnsi="Symbol"/>
      <w:color w:val="auto"/>
    </w:rPr>
  </w:style>
  <w:style w:type="character" w:customStyle="1" w:styleId="WW8Num24z1">
    <w:name w:val="WW8Num24z1"/>
    <w:rsid w:val="00510D31"/>
    <w:rPr>
      <w:rFonts w:ascii="Courier New" w:hAnsi="Courier New"/>
    </w:rPr>
  </w:style>
  <w:style w:type="character" w:customStyle="1" w:styleId="WW8Num24z2">
    <w:name w:val="WW8Num24z2"/>
    <w:rsid w:val="00510D31"/>
    <w:rPr>
      <w:rFonts w:ascii="Wingdings" w:hAnsi="Wingdings"/>
    </w:rPr>
  </w:style>
  <w:style w:type="character" w:customStyle="1" w:styleId="WW8Num24z3">
    <w:name w:val="WW8Num24z3"/>
    <w:rsid w:val="00510D31"/>
    <w:rPr>
      <w:rFonts w:ascii="Symbol" w:hAnsi="Symbol"/>
    </w:rPr>
  </w:style>
  <w:style w:type="character" w:customStyle="1" w:styleId="WW8Num26z0">
    <w:name w:val="WW8Num26z0"/>
    <w:rsid w:val="00510D31"/>
    <w:rPr>
      <w:rFonts w:ascii="Symbol" w:hAnsi="Symbol"/>
    </w:rPr>
  </w:style>
  <w:style w:type="character" w:customStyle="1" w:styleId="WW8Num26z1">
    <w:name w:val="WW8Num26z1"/>
    <w:rsid w:val="00510D31"/>
    <w:rPr>
      <w:rFonts w:ascii="Courier New" w:hAnsi="Courier New"/>
    </w:rPr>
  </w:style>
  <w:style w:type="character" w:customStyle="1" w:styleId="WW8Num26z2">
    <w:name w:val="WW8Num26z2"/>
    <w:rsid w:val="00510D31"/>
    <w:rPr>
      <w:rFonts w:ascii="Wingdings" w:hAnsi="Wingdings"/>
    </w:rPr>
  </w:style>
  <w:style w:type="character" w:customStyle="1" w:styleId="WW8Num28z0">
    <w:name w:val="WW8Num28z0"/>
    <w:rsid w:val="00510D31"/>
    <w:rPr>
      <w:rFonts w:ascii="Times New Roman" w:hAnsi="Times New Roman" w:cs="Times New Roman"/>
    </w:rPr>
  </w:style>
  <w:style w:type="character" w:customStyle="1" w:styleId="WW8Num28z1">
    <w:name w:val="WW8Num28z1"/>
    <w:rsid w:val="00510D31"/>
    <w:rPr>
      <w:rFonts w:ascii="Courier New" w:hAnsi="Courier New"/>
    </w:rPr>
  </w:style>
  <w:style w:type="character" w:customStyle="1" w:styleId="WW8Num28z2">
    <w:name w:val="WW8Num28z2"/>
    <w:rsid w:val="00510D31"/>
    <w:rPr>
      <w:rFonts w:ascii="Wingdings" w:hAnsi="Wingdings"/>
    </w:rPr>
  </w:style>
  <w:style w:type="character" w:customStyle="1" w:styleId="WW8Num28z3">
    <w:name w:val="WW8Num28z3"/>
    <w:rsid w:val="00510D31"/>
    <w:rPr>
      <w:rFonts w:ascii="Symbol" w:hAnsi="Symbol"/>
    </w:rPr>
  </w:style>
  <w:style w:type="character" w:customStyle="1" w:styleId="WW8Num30z0">
    <w:name w:val="WW8Num30z0"/>
    <w:rsid w:val="00510D31"/>
    <w:rPr>
      <w:rFonts w:ascii="Times New Roman" w:hAnsi="Times New Roman" w:cs="Times New Roman"/>
    </w:rPr>
  </w:style>
  <w:style w:type="character" w:customStyle="1" w:styleId="WW8Num30z1">
    <w:name w:val="WW8Num30z1"/>
    <w:rsid w:val="00510D31"/>
    <w:rPr>
      <w:rFonts w:ascii="Courier New" w:hAnsi="Courier New"/>
    </w:rPr>
  </w:style>
  <w:style w:type="character" w:customStyle="1" w:styleId="WW8Num30z2">
    <w:name w:val="WW8Num30z2"/>
    <w:rsid w:val="00510D31"/>
    <w:rPr>
      <w:rFonts w:ascii="Wingdings" w:hAnsi="Wingdings"/>
    </w:rPr>
  </w:style>
  <w:style w:type="character" w:customStyle="1" w:styleId="WW8Num30z3">
    <w:name w:val="WW8Num30z3"/>
    <w:rsid w:val="00510D31"/>
    <w:rPr>
      <w:rFonts w:ascii="Symbol" w:hAnsi="Symbol"/>
    </w:rPr>
  </w:style>
  <w:style w:type="character" w:customStyle="1" w:styleId="WW8Num32z0">
    <w:name w:val="WW8Num32z0"/>
    <w:rsid w:val="00510D31"/>
    <w:rPr>
      <w:rFonts w:ascii="Times New Roman" w:hAnsi="Times New Roman" w:cs="Times New Roman"/>
    </w:rPr>
  </w:style>
  <w:style w:type="character" w:customStyle="1" w:styleId="WW8Num32z1">
    <w:name w:val="WW8Num32z1"/>
    <w:rsid w:val="00510D31"/>
    <w:rPr>
      <w:rFonts w:ascii="Courier New" w:hAnsi="Courier New"/>
    </w:rPr>
  </w:style>
  <w:style w:type="character" w:customStyle="1" w:styleId="WW8Num32z2">
    <w:name w:val="WW8Num32z2"/>
    <w:rsid w:val="00510D31"/>
    <w:rPr>
      <w:rFonts w:ascii="Wingdings" w:hAnsi="Wingdings"/>
    </w:rPr>
  </w:style>
  <w:style w:type="character" w:customStyle="1" w:styleId="WW8Num32z3">
    <w:name w:val="WW8Num32z3"/>
    <w:rsid w:val="00510D31"/>
    <w:rPr>
      <w:rFonts w:ascii="Symbol" w:hAnsi="Symbol"/>
    </w:rPr>
  </w:style>
  <w:style w:type="character" w:customStyle="1" w:styleId="WW8Num33z0">
    <w:name w:val="WW8Num33z0"/>
    <w:rsid w:val="00510D31"/>
    <w:rPr>
      <w:rFonts w:ascii="Wingdings" w:hAnsi="Wingdings"/>
    </w:rPr>
  </w:style>
  <w:style w:type="character" w:customStyle="1" w:styleId="WW8Num33z1">
    <w:name w:val="WW8Num33z1"/>
    <w:rsid w:val="00510D31"/>
    <w:rPr>
      <w:rFonts w:ascii="Courier New" w:hAnsi="Courier New"/>
    </w:rPr>
  </w:style>
  <w:style w:type="character" w:customStyle="1" w:styleId="WW8Num33z3">
    <w:name w:val="WW8Num33z3"/>
    <w:rsid w:val="00510D31"/>
    <w:rPr>
      <w:rFonts w:ascii="Symbol" w:hAnsi="Symbol"/>
    </w:rPr>
  </w:style>
  <w:style w:type="character" w:customStyle="1" w:styleId="WW8Num34z0">
    <w:name w:val="WW8Num34z0"/>
    <w:rsid w:val="00510D31"/>
    <w:rPr>
      <w:rFonts w:ascii="Symbol" w:hAnsi="Symbol"/>
      <w:color w:val="auto"/>
    </w:rPr>
  </w:style>
  <w:style w:type="character" w:customStyle="1" w:styleId="WW8Num35z0">
    <w:name w:val="WW8Num35z0"/>
    <w:rsid w:val="00510D31"/>
    <w:rPr>
      <w:rFonts w:ascii="Times New Roman" w:eastAsia="Times New Roman" w:hAnsi="Times New Roman" w:cs="Times New Roman"/>
    </w:rPr>
  </w:style>
  <w:style w:type="character" w:customStyle="1" w:styleId="WW8Num35z1">
    <w:name w:val="WW8Num35z1"/>
    <w:rsid w:val="00510D31"/>
    <w:rPr>
      <w:rFonts w:ascii="Symbol" w:hAnsi="Symbol"/>
    </w:rPr>
  </w:style>
  <w:style w:type="character" w:customStyle="1" w:styleId="WW8Num35z2">
    <w:name w:val="WW8Num35z2"/>
    <w:rsid w:val="00510D31"/>
    <w:rPr>
      <w:rFonts w:ascii="Wingdings" w:hAnsi="Wingdings"/>
    </w:rPr>
  </w:style>
  <w:style w:type="character" w:customStyle="1" w:styleId="WW8Num35z4">
    <w:name w:val="WW8Num35z4"/>
    <w:rsid w:val="00510D31"/>
    <w:rPr>
      <w:rFonts w:ascii="Courier New" w:hAnsi="Courier New"/>
    </w:rPr>
  </w:style>
  <w:style w:type="character" w:customStyle="1" w:styleId="WW8Num36z0">
    <w:name w:val="WW8Num36z0"/>
    <w:rsid w:val="00510D31"/>
    <w:rPr>
      <w:rFonts w:ascii="Times New Roman" w:hAnsi="Times New Roman" w:cs="Times New Roman"/>
    </w:rPr>
  </w:style>
  <w:style w:type="character" w:customStyle="1" w:styleId="WW8Num36z1">
    <w:name w:val="WW8Num36z1"/>
    <w:rsid w:val="00510D31"/>
    <w:rPr>
      <w:rFonts w:ascii="Courier New" w:hAnsi="Courier New"/>
    </w:rPr>
  </w:style>
  <w:style w:type="character" w:customStyle="1" w:styleId="WW8Num36z2">
    <w:name w:val="WW8Num36z2"/>
    <w:rsid w:val="00510D31"/>
    <w:rPr>
      <w:rFonts w:ascii="Wingdings" w:hAnsi="Wingdings"/>
    </w:rPr>
  </w:style>
  <w:style w:type="character" w:customStyle="1" w:styleId="WW8Num36z3">
    <w:name w:val="WW8Num36z3"/>
    <w:rsid w:val="00510D31"/>
    <w:rPr>
      <w:rFonts w:ascii="Symbol" w:hAnsi="Symbol"/>
    </w:rPr>
  </w:style>
  <w:style w:type="character" w:customStyle="1" w:styleId="WW8Num37z0">
    <w:name w:val="WW8Num37z0"/>
    <w:rsid w:val="00510D31"/>
    <w:rPr>
      <w:rFonts w:ascii="Times New Roman" w:hAnsi="Times New Roman" w:cs="Times New Roman"/>
    </w:rPr>
  </w:style>
  <w:style w:type="character" w:customStyle="1" w:styleId="WW8Num37z1">
    <w:name w:val="WW8Num37z1"/>
    <w:rsid w:val="00510D31"/>
    <w:rPr>
      <w:rFonts w:ascii="Courier New" w:hAnsi="Courier New"/>
    </w:rPr>
  </w:style>
  <w:style w:type="character" w:customStyle="1" w:styleId="WW8Num37z2">
    <w:name w:val="WW8Num37z2"/>
    <w:rsid w:val="00510D31"/>
    <w:rPr>
      <w:rFonts w:ascii="Wingdings" w:hAnsi="Wingdings"/>
    </w:rPr>
  </w:style>
  <w:style w:type="character" w:customStyle="1" w:styleId="WW8Num37z3">
    <w:name w:val="WW8Num37z3"/>
    <w:rsid w:val="00510D31"/>
    <w:rPr>
      <w:rFonts w:ascii="Symbol" w:hAnsi="Symbol"/>
    </w:rPr>
  </w:style>
  <w:style w:type="character" w:customStyle="1" w:styleId="WW8Num38z0">
    <w:name w:val="WW8Num38z0"/>
    <w:rsid w:val="00510D31"/>
    <w:rPr>
      <w:rFonts w:ascii="Times New Roman" w:hAnsi="Times New Roman" w:cs="Times New Roman"/>
    </w:rPr>
  </w:style>
  <w:style w:type="character" w:customStyle="1" w:styleId="WW8Num38z1">
    <w:name w:val="WW8Num38z1"/>
    <w:rsid w:val="00510D31"/>
    <w:rPr>
      <w:rFonts w:ascii="Courier New" w:hAnsi="Courier New"/>
    </w:rPr>
  </w:style>
  <w:style w:type="character" w:customStyle="1" w:styleId="WW8Num38z2">
    <w:name w:val="WW8Num38z2"/>
    <w:rsid w:val="00510D31"/>
    <w:rPr>
      <w:rFonts w:ascii="Wingdings" w:hAnsi="Wingdings"/>
    </w:rPr>
  </w:style>
  <w:style w:type="character" w:customStyle="1" w:styleId="WW8Num38z3">
    <w:name w:val="WW8Num38z3"/>
    <w:rsid w:val="00510D31"/>
    <w:rPr>
      <w:rFonts w:ascii="Symbol" w:hAnsi="Symbol"/>
    </w:rPr>
  </w:style>
  <w:style w:type="character" w:customStyle="1" w:styleId="WW8Num39z0">
    <w:name w:val="WW8Num39z0"/>
    <w:rsid w:val="00510D31"/>
    <w:rPr>
      <w:rFonts w:ascii="Symbol" w:hAnsi="Symbol"/>
    </w:rPr>
  </w:style>
  <w:style w:type="character" w:customStyle="1" w:styleId="WW8Num39z1">
    <w:name w:val="WW8Num39z1"/>
    <w:rsid w:val="00510D31"/>
    <w:rPr>
      <w:rFonts w:ascii="Courier New" w:hAnsi="Courier New"/>
    </w:rPr>
  </w:style>
  <w:style w:type="character" w:customStyle="1" w:styleId="WW8Num39z2">
    <w:name w:val="WW8Num39z2"/>
    <w:rsid w:val="00510D31"/>
    <w:rPr>
      <w:rFonts w:ascii="Wingdings" w:hAnsi="Wingdings"/>
    </w:rPr>
  </w:style>
  <w:style w:type="character" w:customStyle="1" w:styleId="WW8Num40z0">
    <w:name w:val="WW8Num40z0"/>
    <w:rsid w:val="00510D31"/>
    <w:rPr>
      <w:rFonts w:ascii="Wingdings" w:hAnsi="Wingdings"/>
    </w:rPr>
  </w:style>
  <w:style w:type="character" w:customStyle="1" w:styleId="WW8Num40z1">
    <w:name w:val="WW8Num40z1"/>
    <w:rsid w:val="00510D31"/>
    <w:rPr>
      <w:rFonts w:ascii="Courier New" w:hAnsi="Courier New"/>
    </w:rPr>
  </w:style>
  <w:style w:type="character" w:customStyle="1" w:styleId="WW8Num40z3">
    <w:name w:val="WW8Num40z3"/>
    <w:rsid w:val="00510D31"/>
    <w:rPr>
      <w:rFonts w:ascii="Symbol" w:hAnsi="Symbol"/>
    </w:rPr>
  </w:style>
  <w:style w:type="character" w:customStyle="1" w:styleId="WW8Num41z0">
    <w:name w:val="WW8Num41z0"/>
    <w:rsid w:val="00510D31"/>
    <w:rPr>
      <w:rFonts w:ascii="Times New Roman" w:eastAsia="Times New Roman" w:hAnsi="Times New Roman" w:cs="Times New Roman"/>
    </w:rPr>
  </w:style>
  <w:style w:type="character" w:customStyle="1" w:styleId="WW8Num41z1">
    <w:name w:val="WW8Num41z1"/>
    <w:rsid w:val="00510D31"/>
    <w:rPr>
      <w:rFonts w:ascii="Courier New" w:hAnsi="Courier New"/>
    </w:rPr>
  </w:style>
  <w:style w:type="character" w:customStyle="1" w:styleId="WW8Num41z2">
    <w:name w:val="WW8Num41z2"/>
    <w:rsid w:val="00510D31"/>
    <w:rPr>
      <w:rFonts w:ascii="Wingdings" w:hAnsi="Wingdings"/>
    </w:rPr>
  </w:style>
  <w:style w:type="character" w:customStyle="1" w:styleId="WW8Num41z3">
    <w:name w:val="WW8Num41z3"/>
    <w:rsid w:val="00510D31"/>
    <w:rPr>
      <w:rFonts w:ascii="Symbol" w:hAnsi="Symbol"/>
    </w:rPr>
  </w:style>
  <w:style w:type="character" w:customStyle="1" w:styleId="WW8Num42z0">
    <w:name w:val="WW8Num42z0"/>
    <w:rsid w:val="00510D31"/>
    <w:rPr>
      <w:rFonts w:ascii="Wingdings" w:hAnsi="Wingdings"/>
    </w:rPr>
  </w:style>
  <w:style w:type="character" w:customStyle="1" w:styleId="WW8Num42z1">
    <w:name w:val="WW8Num42z1"/>
    <w:rsid w:val="00510D31"/>
    <w:rPr>
      <w:rFonts w:ascii="Courier New" w:hAnsi="Courier New" w:cs="Courier New"/>
    </w:rPr>
  </w:style>
  <w:style w:type="character" w:customStyle="1" w:styleId="WW8Num42z3">
    <w:name w:val="WW8Num42z3"/>
    <w:rsid w:val="00510D31"/>
    <w:rPr>
      <w:rFonts w:ascii="Symbol" w:hAnsi="Symbol"/>
    </w:rPr>
  </w:style>
  <w:style w:type="character" w:customStyle="1" w:styleId="WW8Num43z0">
    <w:name w:val="WW8Num43z0"/>
    <w:rsid w:val="00510D31"/>
    <w:rPr>
      <w:rFonts w:ascii="Times New Roman" w:hAnsi="Times New Roman" w:cs="Times New Roman"/>
    </w:rPr>
  </w:style>
  <w:style w:type="character" w:customStyle="1" w:styleId="WW8Num43z1">
    <w:name w:val="WW8Num43z1"/>
    <w:rsid w:val="00510D31"/>
    <w:rPr>
      <w:rFonts w:ascii="Courier New" w:hAnsi="Courier New"/>
    </w:rPr>
  </w:style>
  <w:style w:type="character" w:customStyle="1" w:styleId="WW8Num43z2">
    <w:name w:val="WW8Num43z2"/>
    <w:rsid w:val="00510D31"/>
    <w:rPr>
      <w:rFonts w:ascii="Wingdings" w:hAnsi="Wingdings"/>
    </w:rPr>
  </w:style>
  <w:style w:type="character" w:customStyle="1" w:styleId="WW8Num43z3">
    <w:name w:val="WW8Num43z3"/>
    <w:rsid w:val="00510D31"/>
    <w:rPr>
      <w:rFonts w:ascii="Symbol" w:hAnsi="Symbol"/>
    </w:rPr>
  </w:style>
  <w:style w:type="character" w:customStyle="1" w:styleId="WW8Num44z0">
    <w:name w:val="WW8Num44z0"/>
    <w:rsid w:val="00510D31"/>
    <w:rPr>
      <w:rFonts w:ascii="Times New Roman" w:hAnsi="Times New Roman" w:cs="Times New Roman"/>
    </w:rPr>
  </w:style>
  <w:style w:type="character" w:customStyle="1" w:styleId="WW8Num44z1">
    <w:name w:val="WW8Num44z1"/>
    <w:rsid w:val="00510D31"/>
    <w:rPr>
      <w:rFonts w:ascii="Courier New" w:hAnsi="Courier New"/>
    </w:rPr>
  </w:style>
  <w:style w:type="character" w:customStyle="1" w:styleId="WW8Num44z2">
    <w:name w:val="WW8Num44z2"/>
    <w:rsid w:val="00510D31"/>
    <w:rPr>
      <w:rFonts w:ascii="Wingdings" w:hAnsi="Wingdings"/>
    </w:rPr>
  </w:style>
  <w:style w:type="character" w:customStyle="1" w:styleId="WW8Num44z3">
    <w:name w:val="WW8Num44z3"/>
    <w:rsid w:val="00510D31"/>
    <w:rPr>
      <w:rFonts w:ascii="Symbol" w:hAnsi="Symbol"/>
    </w:rPr>
  </w:style>
  <w:style w:type="character" w:customStyle="1" w:styleId="WW8Num46z0">
    <w:name w:val="WW8Num46z0"/>
    <w:rsid w:val="00510D31"/>
    <w:rPr>
      <w:rFonts w:ascii="Wingdings" w:hAnsi="Wingdings"/>
    </w:rPr>
  </w:style>
  <w:style w:type="character" w:customStyle="1" w:styleId="WW8Num46z1">
    <w:name w:val="WW8Num46z1"/>
    <w:rsid w:val="00510D31"/>
    <w:rPr>
      <w:rFonts w:ascii="Times New Roman" w:hAnsi="Times New Roman" w:cs="Times New Roman"/>
    </w:rPr>
  </w:style>
  <w:style w:type="character" w:customStyle="1" w:styleId="WW8Num46z3">
    <w:name w:val="WW8Num46z3"/>
    <w:rsid w:val="00510D31"/>
    <w:rPr>
      <w:rFonts w:ascii="Symbol" w:hAnsi="Symbol"/>
    </w:rPr>
  </w:style>
  <w:style w:type="character" w:customStyle="1" w:styleId="WW8Num46z4">
    <w:name w:val="WW8Num46z4"/>
    <w:rsid w:val="00510D31"/>
    <w:rPr>
      <w:rFonts w:ascii="Courier New" w:hAnsi="Courier New"/>
    </w:rPr>
  </w:style>
  <w:style w:type="character" w:customStyle="1" w:styleId="WW8Num47z1">
    <w:name w:val="WW8Num47z1"/>
    <w:rsid w:val="00510D31"/>
    <w:rPr>
      <w:rFonts w:ascii="Symbol" w:eastAsia="Times New Roman" w:hAnsi="Symbol" w:cs="Times New Roman"/>
    </w:rPr>
  </w:style>
  <w:style w:type="character" w:customStyle="1" w:styleId="WW8Num47z2">
    <w:name w:val="WW8Num47z2"/>
    <w:rsid w:val="00510D31"/>
    <w:rPr>
      <w:rFonts w:ascii="Wingdings" w:hAnsi="Wingdings"/>
    </w:rPr>
  </w:style>
  <w:style w:type="character" w:customStyle="1" w:styleId="WW8Num47z3">
    <w:name w:val="WW8Num47z3"/>
    <w:rsid w:val="00510D31"/>
    <w:rPr>
      <w:rFonts w:ascii="Symbol" w:hAnsi="Symbol"/>
    </w:rPr>
  </w:style>
  <w:style w:type="character" w:customStyle="1" w:styleId="WW8Num47z4">
    <w:name w:val="WW8Num47z4"/>
    <w:rsid w:val="00510D31"/>
    <w:rPr>
      <w:rFonts w:ascii="Courier New" w:hAnsi="Courier New"/>
    </w:rPr>
  </w:style>
  <w:style w:type="character" w:customStyle="1" w:styleId="WW8Num48z0">
    <w:name w:val="WW8Num48z0"/>
    <w:rsid w:val="00510D31"/>
    <w:rPr>
      <w:rFonts w:ascii="Times New Roman" w:eastAsia="Times New Roman" w:hAnsi="Times New Roman" w:cs="Times New Roman"/>
    </w:rPr>
  </w:style>
  <w:style w:type="character" w:customStyle="1" w:styleId="WW8Num48z1">
    <w:name w:val="WW8Num48z1"/>
    <w:rsid w:val="00510D31"/>
    <w:rPr>
      <w:rFonts w:ascii="Courier New" w:hAnsi="Courier New"/>
    </w:rPr>
  </w:style>
  <w:style w:type="character" w:customStyle="1" w:styleId="WW8Num48z2">
    <w:name w:val="WW8Num48z2"/>
    <w:rsid w:val="00510D31"/>
    <w:rPr>
      <w:rFonts w:ascii="Wingdings" w:hAnsi="Wingdings"/>
    </w:rPr>
  </w:style>
  <w:style w:type="character" w:customStyle="1" w:styleId="WW8Num48z3">
    <w:name w:val="WW8Num48z3"/>
    <w:rsid w:val="00510D31"/>
    <w:rPr>
      <w:rFonts w:ascii="Symbol" w:hAnsi="Symbol"/>
    </w:rPr>
  </w:style>
  <w:style w:type="character" w:customStyle="1" w:styleId="WW8Num49z0">
    <w:name w:val="WW8Num49z0"/>
    <w:rsid w:val="00510D31"/>
    <w:rPr>
      <w:rFonts w:ascii="Wingdings" w:hAnsi="Wingdings"/>
    </w:rPr>
  </w:style>
  <w:style w:type="character" w:customStyle="1" w:styleId="WW8Num49z1">
    <w:name w:val="WW8Num49z1"/>
    <w:rsid w:val="00510D31"/>
    <w:rPr>
      <w:rFonts w:ascii="Courier New" w:hAnsi="Courier New"/>
    </w:rPr>
  </w:style>
  <w:style w:type="character" w:customStyle="1" w:styleId="WW8Num49z3">
    <w:name w:val="WW8Num49z3"/>
    <w:rsid w:val="00510D31"/>
    <w:rPr>
      <w:rFonts w:ascii="Symbol" w:hAnsi="Symbol"/>
    </w:rPr>
  </w:style>
  <w:style w:type="character" w:customStyle="1" w:styleId="WW8Num51z0">
    <w:name w:val="WW8Num51z0"/>
    <w:rsid w:val="00510D31"/>
    <w:rPr>
      <w:rFonts w:ascii="Wingdings" w:hAnsi="Wingdings"/>
    </w:rPr>
  </w:style>
  <w:style w:type="character" w:customStyle="1" w:styleId="WW8Num51z1">
    <w:name w:val="WW8Num51z1"/>
    <w:rsid w:val="00510D31"/>
    <w:rPr>
      <w:rFonts w:ascii="Courier New" w:hAnsi="Courier New"/>
    </w:rPr>
  </w:style>
  <w:style w:type="character" w:customStyle="1" w:styleId="WW8Num51z3">
    <w:name w:val="WW8Num51z3"/>
    <w:rsid w:val="00510D31"/>
    <w:rPr>
      <w:rFonts w:ascii="Symbol" w:hAnsi="Symbol"/>
    </w:rPr>
  </w:style>
  <w:style w:type="character" w:customStyle="1" w:styleId="WW8Num52z0">
    <w:name w:val="WW8Num52z0"/>
    <w:rsid w:val="00510D31"/>
    <w:rPr>
      <w:rFonts w:ascii="Symbol" w:hAnsi="Symbol"/>
      <w:color w:val="auto"/>
      <w:sz w:val="16"/>
    </w:rPr>
  </w:style>
  <w:style w:type="character" w:customStyle="1" w:styleId="WW8Num52z1">
    <w:name w:val="WW8Num52z1"/>
    <w:rsid w:val="00510D31"/>
    <w:rPr>
      <w:rFonts w:ascii="Courier New" w:hAnsi="Courier New"/>
    </w:rPr>
  </w:style>
  <w:style w:type="character" w:customStyle="1" w:styleId="WW8Num52z2">
    <w:name w:val="WW8Num52z2"/>
    <w:rsid w:val="00510D31"/>
    <w:rPr>
      <w:rFonts w:ascii="Wingdings" w:hAnsi="Wingdings"/>
    </w:rPr>
  </w:style>
  <w:style w:type="character" w:customStyle="1" w:styleId="WW8Num52z3">
    <w:name w:val="WW8Num52z3"/>
    <w:rsid w:val="00510D31"/>
    <w:rPr>
      <w:rFonts w:ascii="Symbol" w:hAnsi="Symbol"/>
    </w:rPr>
  </w:style>
  <w:style w:type="character" w:customStyle="1" w:styleId="WW8Num53z0">
    <w:name w:val="WW8Num53z0"/>
    <w:rsid w:val="00510D31"/>
    <w:rPr>
      <w:rFonts w:ascii="Wingdings" w:hAnsi="Wingdings"/>
    </w:rPr>
  </w:style>
  <w:style w:type="character" w:customStyle="1" w:styleId="WW8Num53z1">
    <w:name w:val="WW8Num53z1"/>
    <w:rsid w:val="00510D31"/>
    <w:rPr>
      <w:rFonts w:ascii="Courier New" w:hAnsi="Courier New"/>
    </w:rPr>
  </w:style>
  <w:style w:type="character" w:customStyle="1" w:styleId="WW8Num53z3">
    <w:name w:val="WW8Num53z3"/>
    <w:rsid w:val="00510D31"/>
    <w:rPr>
      <w:rFonts w:ascii="Symbol" w:hAnsi="Symbol"/>
    </w:rPr>
  </w:style>
  <w:style w:type="character" w:customStyle="1" w:styleId="WW8Num54z0">
    <w:name w:val="WW8Num54z0"/>
    <w:rsid w:val="00510D31"/>
    <w:rPr>
      <w:rFonts w:ascii="Symbol" w:hAnsi="Symbol"/>
      <w:color w:val="auto"/>
    </w:rPr>
  </w:style>
  <w:style w:type="character" w:customStyle="1" w:styleId="WW8Num55z0">
    <w:name w:val="WW8Num55z0"/>
    <w:rsid w:val="00510D31"/>
    <w:rPr>
      <w:rFonts w:ascii="Wingdings" w:hAnsi="Wingdings"/>
    </w:rPr>
  </w:style>
  <w:style w:type="character" w:customStyle="1" w:styleId="WW8Num55z1">
    <w:name w:val="WW8Num55z1"/>
    <w:rsid w:val="00510D31"/>
    <w:rPr>
      <w:rFonts w:ascii="Courier New" w:hAnsi="Courier New"/>
    </w:rPr>
  </w:style>
  <w:style w:type="character" w:customStyle="1" w:styleId="WW8Num55z3">
    <w:name w:val="WW8Num55z3"/>
    <w:rsid w:val="00510D31"/>
    <w:rPr>
      <w:rFonts w:ascii="Symbol" w:hAnsi="Symbol"/>
    </w:rPr>
  </w:style>
  <w:style w:type="character" w:customStyle="1" w:styleId="WW8Num57z0">
    <w:name w:val="WW8Num57z0"/>
    <w:rsid w:val="00510D31"/>
    <w:rPr>
      <w:rFonts w:ascii="Symbol" w:hAnsi="Symbol"/>
    </w:rPr>
  </w:style>
  <w:style w:type="character" w:customStyle="1" w:styleId="WW8Num57z1">
    <w:name w:val="WW8Num57z1"/>
    <w:rsid w:val="00510D31"/>
    <w:rPr>
      <w:rFonts w:ascii="Courier New" w:hAnsi="Courier New" w:cs="Comic Sans MS"/>
    </w:rPr>
  </w:style>
  <w:style w:type="character" w:customStyle="1" w:styleId="WW8Num57z2">
    <w:name w:val="WW8Num57z2"/>
    <w:rsid w:val="00510D31"/>
    <w:rPr>
      <w:rFonts w:ascii="Wingdings" w:hAnsi="Wingdings"/>
    </w:rPr>
  </w:style>
  <w:style w:type="character" w:customStyle="1" w:styleId="WW8Num59z0">
    <w:name w:val="WW8Num59z0"/>
    <w:rsid w:val="00510D31"/>
    <w:rPr>
      <w:rFonts w:ascii="Wingdings" w:hAnsi="Wingdings"/>
      <w:color w:val="008080"/>
    </w:rPr>
  </w:style>
  <w:style w:type="character" w:customStyle="1" w:styleId="WW8Num59z1">
    <w:name w:val="WW8Num59z1"/>
    <w:rsid w:val="00510D31"/>
    <w:rPr>
      <w:rFonts w:ascii="Courier New" w:hAnsi="Courier New"/>
    </w:rPr>
  </w:style>
  <w:style w:type="character" w:customStyle="1" w:styleId="WW8Num59z2">
    <w:name w:val="WW8Num59z2"/>
    <w:rsid w:val="00510D31"/>
    <w:rPr>
      <w:rFonts w:ascii="Wingdings" w:hAnsi="Wingdings"/>
    </w:rPr>
  </w:style>
  <w:style w:type="character" w:customStyle="1" w:styleId="WW8Num59z3">
    <w:name w:val="WW8Num59z3"/>
    <w:rsid w:val="00510D31"/>
    <w:rPr>
      <w:rFonts w:ascii="Symbol" w:hAnsi="Symbol"/>
    </w:rPr>
  </w:style>
  <w:style w:type="character" w:customStyle="1" w:styleId="WW8Num60z0">
    <w:name w:val="WW8Num60z0"/>
    <w:rsid w:val="00510D31"/>
    <w:rPr>
      <w:rFonts w:ascii="Wingdings" w:hAnsi="Wingdings"/>
    </w:rPr>
  </w:style>
  <w:style w:type="character" w:customStyle="1" w:styleId="WW8Num63z0">
    <w:name w:val="WW8Num63z0"/>
    <w:rsid w:val="00510D31"/>
    <w:rPr>
      <w:rFonts w:ascii="Symbol" w:hAnsi="Symbol"/>
      <w:color w:val="auto"/>
    </w:rPr>
  </w:style>
  <w:style w:type="character" w:customStyle="1" w:styleId="WW8Num64z0">
    <w:name w:val="WW8Num64z0"/>
    <w:rsid w:val="00510D31"/>
    <w:rPr>
      <w:rFonts w:ascii="Wingdings" w:hAnsi="Wingdings"/>
    </w:rPr>
  </w:style>
  <w:style w:type="character" w:customStyle="1" w:styleId="WW8Num64z1">
    <w:name w:val="WW8Num64z1"/>
    <w:rsid w:val="00510D31"/>
    <w:rPr>
      <w:rFonts w:ascii="Courier New" w:hAnsi="Courier New"/>
    </w:rPr>
  </w:style>
  <w:style w:type="character" w:customStyle="1" w:styleId="WW8Num64z3">
    <w:name w:val="WW8Num64z3"/>
    <w:rsid w:val="00510D31"/>
    <w:rPr>
      <w:rFonts w:ascii="Symbol" w:hAnsi="Symbol"/>
    </w:rPr>
  </w:style>
  <w:style w:type="character" w:customStyle="1" w:styleId="WW8Num65z0">
    <w:name w:val="WW8Num65z0"/>
    <w:rsid w:val="00510D31"/>
    <w:rPr>
      <w:rFonts w:ascii="Times New Roman" w:hAnsi="Times New Roman" w:cs="Times New Roman"/>
    </w:rPr>
  </w:style>
  <w:style w:type="character" w:customStyle="1" w:styleId="WW8Num65z1">
    <w:name w:val="WW8Num65z1"/>
    <w:rsid w:val="00510D31"/>
    <w:rPr>
      <w:rFonts w:ascii="Courier New" w:hAnsi="Courier New"/>
    </w:rPr>
  </w:style>
  <w:style w:type="character" w:customStyle="1" w:styleId="WW8Num65z2">
    <w:name w:val="WW8Num65z2"/>
    <w:rsid w:val="00510D31"/>
    <w:rPr>
      <w:rFonts w:ascii="Wingdings" w:hAnsi="Wingdings"/>
    </w:rPr>
  </w:style>
  <w:style w:type="character" w:customStyle="1" w:styleId="WW8Num65z3">
    <w:name w:val="WW8Num65z3"/>
    <w:rsid w:val="00510D31"/>
    <w:rPr>
      <w:rFonts w:ascii="Symbol" w:hAnsi="Symbol"/>
    </w:rPr>
  </w:style>
  <w:style w:type="character" w:customStyle="1" w:styleId="WW8Num66z0">
    <w:name w:val="WW8Num66z0"/>
    <w:rsid w:val="00510D31"/>
    <w:rPr>
      <w:rFonts w:ascii="Times New Roman" w:hAnsi="Times New Roman" w:cs="Times New Roman"/>
    </w:rPr>
  </w:style>
  <w:style w:type="character" w:customStyle="1" w:styleId="WW8Num66z1">
    <w:name w:val="WW8Num66z1"/>
    <w:rsid w:val="00510D31"/>
    <w:rPr>
      <w:rFonts w:ascii="Comic Sans MS" w:hAnsi="Comic Sans MS"/>
      <w:b/>
      <w:color w:val="FFFFFF"/>
    </w:rPr>
  </w:style>
  <w:style w:type="character" w:customStyle="1" w:styleId="WW8Num66z2">
    <w:name w:val="WW8Num66z2"/>
    <w:rsid w:val="00510D31"/>
    <w:rPr>
      <w:rFonts w:ascii="Wingdings" w:hAnsi="Wingdings"/>
    </w:rPr>
  </w:style>
  <w:style w:type="character" w:customStyle="1" w:styleId="WW8Num66z3">
    <w:name w:val="WW8Num66z3"/>
    <w:rsid w:val="00510D31"/>
    <w:rPr>
      <w:rFonts w:ascii="Symbol" w:hAnsi="Symbol"/>
    </w:rPr>
  </w:style>
  <w:style w:type="character" w:customStyle="1" w:styleId="WW8Num66z4">
    <w:name w:val="WW8Num66z4"/>
    <w:rsid w:val="00510D31"/>
    <w:rPr>
      <w:rFonts w:ascii="Courier New" w:hAnsi="Courier New"/>
    </w:rPr>
  </w:style>
  <w:style w:type="character" w:customStyle="1" w:styleId="WW8Num67z0">
    <w:name w:val="WW8Num67z0"/>
    <w:rsid w:val="00510D31"/>
    <w:rPr>
      <w:rFonts w:ascii="Wingdings" w:hAnsi="Wingdings"/>
      <w:sz w:val="16"/>
    </w:rPr>
  </w:style>
  <w:style w:type="character" w:customStyle="1" w:styleId="WW8Num69z0">
    <w:name w:val="WW8Num69z0"/>
    <w:rsid w:val="00510D31"/>
    <w:rPr>
      <w:rFonts w:ascii="Wingdings" w:hAnsi="Wingdings"/>
    </w:rPr>
  </w:style>
  <w:style w:type="character" w:customStyle="1" w:styleId="WW8Num69z1">
    <w:name w:val="WW8Num69z1"/>
    <w:rsid w:val="00510D31"/>
    <w:rPr>
      <w:rFonts w:ascii="Courier New" w:hAnsi="Courier New"/>
    </w:rPr>
  </w:style>
  <w:style w:type="character" w:customStyle="1" w:styleId="WW8Num69z3">
    <w:name w:val="WW8Num69z3"/>
    <w:rsid w:val="00510D31"/>
    <w:rPr>
      <w:rFonts w:ascii="Symbol" w:hAnsi="Symbol"/>
    </w:rPr>
  </w:style>
  <w:style w:type="character" w:customStyle="1" w:styleId="WW8Num70z0">
    <w:name w:val="WW8Num70z0"/>
    <w:rsid w:val="00510D31"/>
    <w:rPr>
      <w:rFonts w:ascii="Times New Roman" w:hAnsi="Times New Roman" w:cs="Times New Roman"/>
    </w:rPr>
  </w:style>
  <w:style w:type="character" w:customStyle="1" w:styleId="WW8Num70z1">
    <w:name w:val="WW8Num70z1"/>
    <w:rsid w:val="00510D31"/>
    <w:rPr>
      <w:rFonts w:ascii="Courier New" w:hAnsi="Courier New"/>
    </w:rPr>
  </w:style>
  <w:style w:type="character" w:customStyle="1" w:styleId="WW8Num70z2">
    <w:name w:val="WW8Num70z2"/>
    <w:rsid w:val="00510D31"/>
    <w:rPr>
      <w:rFonts w:ascii="Wingdings" w:hAnsi="Wingdings"/>
    </w:rPr>
  </w:style>
  <w:style w:type="character" w:customStyle="1" w:styleId="WW8Num70z3">
    <w:name w:val="WW8Num70z3"/>
    <w:rsid w:val="00510D31"/>
    <w:rPr>
      <w:rFonts w:ascii="Symbol" w:hAnsi="Symbol"/>
    </w:rPr>
  </w:style>
  <w:style w:type="character" w:customStyle="1" w:styleId="WW8Num71z0">
    <w:name w:val="WW8Num71z0"/>
    <w:rsid w:val="00510D31"/>
    <w:rPr>
      <w:rFonts w:ascii="Times New Roman" w:hAnsi="Times New Roman" w:cs="Times New Roman"/>
    </w:rPr>
  </w:style>
  <w:style w:type="character" w:customStyle="1" w:styleId="WW8Num71z1">
    <w:name w:val="WW8Num71z1"/>
    <w:rsid w:val="00510D31"/>
    <w:rPr>
      <w:rFonts w:ascii="Courier New" w:hAnsi="Courier New"/>
    </w:rPr>
  </w:style>
  <w:style w:type="character" w:customStyle="1" w:styleId="WW8Num71z2">
    <w:name w:val="WW8Num71z2"/>
    <w:rsid w:val="00510D31"/>
    <w:rPr>
      <w:rFonts w:ascii="Wingdings" w:hAnsi="Wingdings"/>
    </w:rPr>
  </w:style>
  <w:style w:type="character" w:customStyle="1" w:styleId="WW8Num71z3">
    <w:name w:val="WW8Num71z3"/>
    <w:rsid w:val="00510D31"/>
    <w:rPr>
      <w:rFonts w:ascii="Symbol" w:hAnsi="Symbol"/>
    </w:rPr>
  </w:style>
  <w:style w:type="character" w:customStyle="1" w:styleId="WW8Num72z0">
    <w:name w:val="WW8Num72z0"/>
    <w:rsid w:val="00510D31"/>
    <w:rPr>
      <w:rFonts w:ascii="Wingdings" w:hAnsi="Wingdings"/>
    </w:rPr>
  </w:style>
  <w:style w:type="character" w:customStyle="1" w:styleId="WW8Num72z1">
    <w:name w:val="WW8Num72z1"/>
    <w:rsid w:val="00510D31"/>
    <w:rPr>
      <w:rFonts w:ascii="Courier New" w:hAnsi="Courier New"/>
    </w:rPr>
  </w:style>
  <w:style w:type="character" w:customStyle="1" w:styleId="WW8Num72z3">
    <w:name w:val="WW8Num72z3"/>
    <w:rsid w:val="00510D31"/>
    <w:rPr>
      <w:rFonts w:ascii="Symbol" w:hAnsi="Symbol"/>
    </w:rPr>
  </w:style>
  <w:style w:type="character" w:customStyle="1" w:styleId="WW8Num73z0">
    <w:name w:val="WW8Num73z0"/>
    <w:rsid w:val="00510D31"/>
    <w:rPr>
      <w:rFonts w:ascii="Wingdings" w:hAnsi="Wingdings"/>
    </w:rPr>
  </w:style>
  <w:style w:type="character" w:customStyle="1" w:styleId="WW8Num73z1">
    <w:name w:val="WW8Num73z1"/>
    <w:rsid w:val="00510D31"/>
    <w:rPr>
      <w:rFonts w:ascii="Courier New" w:hAnsi="Courier New"/>
    </w:rPr>
  </w:style>
  <w:style w:type="character" w:customStyle="1" w:styleId="WW8Num73z3">
    <w:name w:val="WW8Num73z3"/>
    <w:rsid w:val="00510D31"/>
    <w:rPr>
      <w:rFonts w:ascii="Symbol" w:hAnsi="Symbol"/>
    </w:rPr>
  </w:style>
  <w:style w:type="character" w:customStyle="1" w:styleId="WW8Num74z0">
    <w:name w:val="WW8Num74z0"/>
    <w:rsid w:val="00510D31"/>
    <w:rPr>
      <w:rFonts w:ascii="Times New Roman" w:hAnsi="Times New Roman" w:cs="Times New Roman"/>
    </w:rPr>
  </w:style>
  <w:style w:type="character" w:customStyle="1" w:styleId="WW8Num74z1">
    <w:name w:val="WW8Num74z1"/>
    <w:rsid w:val="00510D31"/>
    <w:rPr>
      <w:rFonts w:ascii="Courier New" w:hAnsi="Courier New"/>
    </w:rPr>
  </w:style>
  <w:style w:type="character" w:customStyle="1" w:styleId="WW8Num74z2">
    <w:name w:val="WW8Num74z2"/>
    <w:rsid w:val="00510D31"/>
    <w:rPr>
      <w:rFonts w:ascii="Wingdings" w:hAnsi="Wingdings"/>
    </w:rPr>
  </w:style>
  <w:style w:type="character" w:customStyle="1" w:styleId="WW8Num74z3">
    <w:name w:val="WW8Num74z3"/>
    <w:rsid w:val="00510D31"/>
    <w:rPr>
      <w:rFonts w:ascii="Symbol" w:hAnsi="Symbol"/>
    </w:rPr>
  </w:style>
  <w:style w:type="character" w:customStyle="1" w:styleId="WW8Num75z0">
    <w:name w:val="WW8Num75z0"/>
    <w:rsid w:val="00510D31"/>
    <w:rPr>
      <w:b w:val="0"/>
    </w:rPr>
  </w:style>
  <w:style w:type="character" w:customStyle="1" w:styleId="WW8Num76z0">
    <w:name w:val="WW8Num76z0"/>
    <w:rsid w:val="00510D31"/>
    <w:rPr>
      <w:sz w:val="16"/>
    </w:rPr>
  </w:style>
  <w:style w:type="character" w:customStyle="1" w:styleId="WW8Num76z1">
    <w:name w:val="WW8Num76z1"/>
    <w:rsid w:val="00510D31"/>
    <w:rPr>
      <w:rFonts w:ascii="Courier New" w:hAnsi="Courier New"/>
    </w:rPr>
  </w:style>
  <w:style w:type="character" w:customStyle="1" w:styleId="WW8Num76z2">
    <w:name w:val="WW8Num76z2"/>
    <w:rsid w:val="00510D31"/>
    <w:rPr>
      <w:rFonts w:ascii="Wingdings" w:hAnsi="Wingdings"/>
    </w:rPr>
  </w:style>
  <w:style w:type="character" w:customStyle="1" w:styleId="WW8Num76z3">
    <w:name w:val="WW8Num76z3"/>
    <w:rsid w:val="00510D31"/>
    <w:rPr>
      <w:rFonts w:ascii="Symbol" w:hAnsi="Symbol"/>
    </w:rPr>
  </w:style>
  <w:style w:type="character" w:customStyle="1" w:styleId="WW8Num77z0">
    <w:name w:val="WW8Num77z0"/>
    <w:rsid w:val="00510D31"/>
    <w:rPr>
      <w:rFonts w:ascii="Symbol" w:hAnsi="Symbol"/>
    </w:rPr>
  </w:style>
  <w:style w:type="character" w:customStyle="1" w:styleId="WW8Num78z0">
    <w:name w:val="WW8Num78z0"/>
    <w:rsid w:val="00510D31"/>
    <w:rPr>
      <w:rFonts w:ascii="Times New Roman" w:eastAsia="Times New Roman" w:hAnsi="Times New Roman" w:cs="Times New Roman"/>
    </w:rPr>
  </w:style>
  <w:style w:type="character" w:customStyle="1" w:styleId="WW8Num78z1">
    <w:name w:val="WW8Num78z1"/>
    <w:rsid w:val="00510D31"/>
    <w:rPr>
      <w:rFonts w:ascii="Courier New" w:hAnsi="Courier New"/>
    </w:rPr>
  </w:style>
  <w:style w:type="character" w:customStyle="1" w:styleId="WW8Num78z2">
    <w:name w:val="WW8Num78z2"/>
    <w:rsid w:val="00510D31"/>
    <w:rPr>
      <w:rFonts w:ascii="Wingdings" w:hAnsi="Wingdings"/>
    </w:rPr>
  </w:style>
  <w:style w:type="character" w:customStyle="1" w:styleId="WW8Num78z3">
    <w:name w:val="WW8Num78z3"/>
    <w:rsid w:val="00510D31"/>
    <w:rPr>
      <w:rFonts w:ascii="Symbol" w:hAnsi="Symbol"/>
    </w:rPr>
  </w:style>
  <w:style w:type="character" w:customStyle="1" w:styleId="WW8Num79z0">
    <w:name w:val="WW8Num79z0"/>
    <w:rsid w:val="00510D31"/>
    <w:rPr>
      <w:u w:val="none"/>
    </w:rPr>
  </w:style>
  <w:style w:type="character" w:customStyle="1" w:styleId="WW8Num80z0">
    <w:name w:val="WW8Num80z0"/>
    <w:rsid w:val="00510D31"/>
    <w:rPr>
      <w:rFonts w:ascii="Times New Roman" w:hAnsi="Times New Roman" w:cs="Times New Roman"/>
    </w:rPr>
  </w:style>
  <w:style w:type="character" w:customStyle="1" w:styleId="WW8Num80z1">
    <w:name w:val="WW8Num80z1"/>
    <w:rsid w:val="00510D31"/>
    <w:rPr>
      <w:rFonts w:ascii="Courier New" w:hAnsi="Courier New"/>
    </w:rPr>
  </w:style>
  <w:style w:type="character" w:customStyle="1" w:styleId="WW8Num80z2">
    <w:name w:val="WW8Num80z2"/>
    <w:rsid w:val="00510D31"/>
    <w:rPr>
      <w:rFonts w:ascii="Wingdings" w:hAnsi="Wingdings"/>
    </w:rPr>
  </w:style>
  <w:style w:type="character" w:customStyle="1" w:styleId="WW8Num80z3">
    <w:name w:val="WW8Num80z3"/>
    <w:rsid w:val="00510D31"/>
    <w:rPr>
      <w:rFonts w:ascii="Symbol" w:hAnsi="Symbol"/>
    </w:rPr>
  </w:style>
  <w:style w:type="character" w:customStyle="1" w:styleId="WW8Num81z0">
    <w:name w:val="WW8Num81z0"/>
    <w:rsid w:val="00510D31"/>
    <w:rPr>
      <w:rFonts w:ascii="Times New Roman" w:hAnsi="Times New Roman" w:cs="Times New Roman"/>
    </w:rPr>
  </w:style>
  <w:style w:type="character" w:customStyle="1" w:styleId="WW8Num81z1">
    <w:name w:val="WW8Num81z1"/>
    <w:rsid w:val="00510D31"/>
    <w:rPr>
      <w:rFonts w:ascii="Courier New" w:hAnsi="Courier New"/>
    </w:rPr>
  </w:style>
  <w:style w:type="character" w:customStyle="1" w:styleId="WW8Num81z2">
    <w:name w:val="WW8Num81z2"/>
    <w:rsid w:val="00510D31"/>
    <w:rPr>
      <w:rFonts w:ascii="Wingdings" w:hAnsi="Wingdings"/>
    </w:rPr>
  </w:style>
  <w:style w:type="character" w:customStyle="1" w:styleId="WW8Num81z3">
    <w:name w:val="WW8Num81z3"/>
    <w:rsid w:val="00510D31"/>
    <w:rPr>
      <w:rFonts w:ascii="Symbol" w:hAnsi="Symbol"/>
    </w:rPr>
  </w:style>
  <w:style w:type="character" w:customStyle="1" w:styleId="WW8Num82z0">
    <w:name w:val="WW8Num82z0"/>
    <w:rsid w:val="00510D31"/>
    <w:rPr>
      <w:rFonts w:ascii="Times New Roman" w:hAnsi="Times New Roman"/>
    </w:rPr>
  </w:style>
  <w:style w:type="character" w:customStyle="1" w:styleId="WW8Num83z1">
    <w:name w:val="WW8Num83z1"/>
    <w:rsid w:val="00510D31"/>
    <w:rPr>
      <w:rFonts w:ascii="Times New Roman" w:hAnsi="Times New Roman" w:cs="Times New Roman"/>
    </w:rPr>
  </w:style>
  <w:style w:type="character" w:customStyle="1" w:styleId="WW8Num85z0">
    <w:name w:val="WW8Num85z0"/>
    <w:rsid w:val="00510D31"/>
    <w:rPr>
      <w:rFonts w:ascii="Wingdings" w:hAnsi="Wingdings"/>
      <w:color w:val="008080"/>
    </w:rPr>
  </w:style>
  <w:style w:type="character" w:customStyle="1" w:styleId="WW8Num85z1">
    <w:name w:val="WW8Num85z1"/>
    <w:rsid w:val="00510D31"/>
    <w:rPr>
      <w:rFonts w:ascii="Courier New" w:hAnsi="Courier New"/>
    </w:rPr>
  </w:style>
  <w:style w:type="character" w:customStyle="1" w:styleId="WW8Num85z2">
    <w:name w:val="WW8Num85z2"/>
    <w:rsid w:val="00510D31"/>
    <w:rPr>
      <w:rFonts w:ascii="Wingdings" w:hAnsi="Wingdings"/>
    </w:rPr>
  </w:style>
  <w:style w:type="character" w:customStyle="1" w:styleId="WW8Num85z3">
    <w:name w:val="WW8Num85z3"/>
    <w:rsid w:val="00510D31"/>
    <w:rPr>
      <w:rFonts w:ascii="Symbol" w:hAnsi="Symbol"/>
    </w:rPr>
  </w:style>
  <w:style w:type="character" w:customStyle="1" w:styleId="WW8Num86z0">
    <w:name w:val="WW8Num86z0"/>
    <w:rsid w:val="00510D31"/>
    <w:rPr>
      <w:rFonts w:ascii="Times New Roman" w:hAnsi="Times New Roman" w:cs="Times New Roman"/>
    </w:rPr>
  </w:style>
  <w:style w:type="character" w:customStyle="1" w:styleId="WW8Num86z1">
    <w:name w:val="WW8Num86z1"/>
    <w:rsid w:val="00510D31"/>
    <w:rPr>
      <w:rFonts w:ascii="Courier New" w:hAnsi="Courier New"/>
    </w:rPr>
  </w:style>
  <w:style w:type="character" w:customStyle="1" w:styleId="WW8Num86z2">
    <w:name w:val="WW8Num86z2"/>
    <w:rsid w:val="00510D31"/>
    <w:rPr>
      <w:rFonts w:ascii="Wingdings" w:hAnsi="Wingdings"/>
    </w:rPr>
  </w:style>
  <w:style w:type="character" w:customStyle="1" w:styleId="WW8Num86z3">
    <w:name w:val="WW8Num86z3"/>
    <w:rsid w:val="00510D31"/>
    <w:rPr>
      <w:rFonts w:ascii="Symbol" w:hAnsi="Symbol"/>
    </w:rPr>
  </w:style>
  <w:style w:type="character" w:customStyle="1" w:styleId="WW8Num87z0">
    <w:name w:val="WW8Num87z0"/>
    <w:rsid w:val="00510D31"/>
    <w:rPr>
      <w:rFonts w:ascii="Wingdings" w:hAnsi="Wingdings"/>
    </w:rPr>
  </w:style>
  <w:style w:type="character" w:customStyle="1" w:styleId="WW8Num88z0">
    <w:name w:val="WW8Num88z0"/>
    <w:rsid w:val="00510D31"/>
    <w:rPr>
      <w:rFonts w:ascii="Symbol" w:hAnsi="Symbol"/>
    </w:rPr>
  </w:style>
  <w:style w:type="character" w:customStyle="1" w:styleId="WW8Num88z1">
    <w:name w:val="WW8Num88z1"/>
    <w:rsid w:val="00510D31"/>
    <w:rPr>
      <w:rFonts w:ascii="Courier New" w:hAnsi="Courier New"/>
    </w:rPr>
  </w:style>
  <w:style w:type="character" w:customStyle="1" w:styleId="WW8Num88z2">
    <w:name w:val="WW8Num88z2"/>
    <w:rsid w:val="00510D31"/>
    <w:rPr>
      <w:rFonts w:ascii="Wingdings" w:hAnsi="Wingdings"/>
    </w:rPr>
  </w:style>
  <w:style w:type="character" w:customStyle="1" w:styleId="WW8Num89z0">
    <w:name w:val="WW8Num89z0"/>
    <w:rsid w:val="00510D31"/>
    <w:rPr>
      <w:rFonts w:ascii="Times New Roman" w:hAnsi="Times New Roman" w:cs="Times New Roman"/>
    </w:rPr>
  </w:style>
  <w:style w:type="character" w:customStyle="1" w:styleId="WW8Num89z1">
    <w:name w:val="WW8Num89z1"/>
    <w:rsid w:val="00510D31"/>
    <w:rPr>
      <w:rFonts w:ascii="Courier New" w:hAnsi="Courier New"/>
    </w:rPr>
  </w:style>
  <w:style w:type="character" w:customStyle="1" w:styleId="WW8Num89z2">
    <w:name w:val="WW8Num89z2"/>
    <w:rsid w:val="00510D31"/>
    <w:rPr>
      <w:rFonts w:ascii="Wingdings" w:hAnsi="Wingdings"/>
    </w:rPr>
  </w:style>
  <w:style w:type="character" w:customStyle="1" w:styleId="WW8Num89z3">
    <w:name w:val="WW8Num89z3"/>
    <w:rsid w:val="00510D31"/>
    <w:rPr>
      <w:rFonts w:ascii="Symbol" w:hAnsi="Symbol"/>
    </w:rPr>
  </w:style>
  <w:style w:type="character" w:customStyle="1" w:styleId="WW8Num90z0">
    <w:name w:val="WW8Num90z0"/>
    <w:rsid w:val="00510D31"/>
    <w:rPr>
      <w:rFonts w:ascii="Times New Roman" w:hAnsi="Times New Roman" w:cs="Times New Roman"/>
    </w:rPr>
  </w:style>
  <w:style w:type="character" w:customStyle="1" w:styleId="WW8Num90z1">
    <w:name w:val="WW8Num90z1"/>
    <w:rsid w:val="00510D31"/>
    <w:rPr>
      <w:rFonts w:ascii="Times New Roman" w:eastAsia="Times New Roman" w:hAnsi="Times New Roman" w:cs="Times New Roman"/>
    </w:rPr>
  </w:style>
  <w:style w:type="character" w:customStyle="1" w:styleId="WW8Num90z2">
    <w:name w:val="WW8Num90z2"/>
    <w:rsid w:val="00510D31"/>
    <w:rPr>
      <w:rFonts w:ascii="Wingdings" w:hAnsi="Wingdings"/>
    </w:rPr>
  </w:style>
  <w:style w:type="character" w:customStyle="1" w:styleId="WW8Num90z3">
    <w:name w:val="WW8Num90z3"/>
    <w:rsid w:val="00510D31"/>
    <w:rPr>
      <w:rFonts w:ascii="Symbol" w:hAnsi="Symbol"/>
    </w:rPr>
  </w:style>
  <w:style w:type="character" w:customStyle="1" w:styleId="WW8Num90z4">
    <w:name w:val="WW8Num90z4"/>
    <w:rsid w:val="00510D31"/>
    <w:rPr>
      <w:rFonts w:ascii="Courier New" w:hAnsi="Courier New"/>
    </w:rPr>
  </w:style>
  <w:style w:type="character" w:customStyle="1" w:styleId="WW8Num91z0">
    <w:name w:val="WW8Num91z0"/>
    <w:rsid w:val="00510D31"/>
    <w:rPr>
      <w:rFonts w:ascii="Wingdings" w:hAnsi="Wingdings"/>
    </w:rPr>
  </w:style>
  <w:style w:type="character" w:customStyle="1" w:styleId="WW8Num91z1">
    <w:name w:val="WW8Num91z1"/>
    <w:rsid w:val="00510D31"/>
    <w:rPr>
      <w:rFonts w:ascii="Courier New" w:hAnsi="Courier New"/>
    </w:rPr>
  </w:style>
  <w:style w:type="character" w:customStyle="1" w:styleId="WW8Num91z3">
    <w:name w:val="WW8Num91z3"/>
    <w:rsid w:val="00510D31"/>
    <w:rPr>
      <w:rFonts w:ascii="Symbol" w:hAnsi="Symbol"/>
    </w:rPr>
  </w:style>
  <w:style w:type="character" w:customStyle="1" w:styleId="WW8Num92z0">
    <w:name w:val="WW8Num92z0"/>
    <w:rsid w:val="00510D31"/>
    <w:rPr>
      <w:rFonts w:ascii="Wingdings" w:hAnsi="Wingdings"/>
    </w:rPr>
  </w:style>
  <w:style w:type="character" w:customStyle="1" w:styleId="WW8Num92z1">
    <w:name w:val="WW8Num92z1"/>
    <w:rsid w:val="00510D31"/>
    <w:rPr>
      <w:rFonts w:ascii="Courier New" w:hAnsi="Courier New"/>
    </w:rPr>
  </w:style>
  <w:style w:type="character" w:customStyle="1" w:styleId="WW8Num92z3">
    <w:name w:val="WW8Num92z3"/>
    <w:rsid w:val="00510D31"/>
    <w:rPr>
      <w:rFonts w:ascii="Symbol" w:hAnsi="Symbol"/>
    </w:rPr>
  </w:style>
  <w:style w:type="character" w:customStyle="1" w:styleId="WW8Num93z0">
    <w:name w:val="WW8Num93z0"/>
    <w:rsid w:val="00510D31"/>
    <w:rPr>
      <w:rFonts w:ascii="Times New Roman" w:eastAsia="Times New Roman" w:hAnsi="Times New Roman" w:cs="Times New Roman"/>
    </w:rPr>
  </w:style>
  <w:style w:type="character" w:customStyle="1" w:styleId="WW8Num93z1">
    <w:name w:val="WW8Num93z1"/>
    <w:rsid w:val="00510D31"/>
    <w:rPr>
      <w:rFonts w:ascii="Courier New" w:hAnsi="Courier New"/>
    </w:rPr>
  </w:style>
  <w:style w:type="character" w:customStyle="1" w:styleId="WW8Num93z2">
    <w:name w:val="WW8Num93z2"/>
    <w:rsid w:val="00510D31"/>
    <w:rPr>
      <w:rFonts w:ascii="Wingdings" w:hAnsi="Wingdings"/>
    </w:rPr>
  </w:style>
  <w:style w:type="character" w:customStyle="1" w:styleId="WW8Num93z3">
    <w:name w:val="WW8Num93z3"/>
    <w:rsid w:val="00510D31"/>
    <w:rPr>
      <w:rFonts w:ascii="Symbol" w:hAnsi="Symbol"/>
    </w:rPr>
  </w:style>
  <w:style w:type="character" w:customStyle="1" w:styleId="WW8Num94z0">
    <w:name w:val="WW8Num94z0"/>
    <w:rsid w:val="00510D31"/>
    <w:rPr>
      <w:rFonts w:ascii="Wingdings" w:hAnsi="Wingdings"/>
    </w:rPr>
  </w:style>
  <w:style w:type="character" w:customStyle="1" w:styleId="WW8Num95z0">
    <w:name w:val="WW8Num95z0"/>
    <w:rsid w:val="00510D31"/>
    <w:rPr>
      <w:rFonts w:ascii="Times New Roman" w:hAnsi="Times New Roman" w:cs="Times New Roman"/>
    </w:rPr>
  </w:style>
  <w:style w:type="character" w:customStyle="1" w:styleId="WW8Num95z1">
    <w:name w:val="WW8Num95z1"/>
    <w:rsid w:val="00510D31"/>
    <w:rPr>
      <w:rFonts w:ascii="Courier New" w:hAnsi="Courier New"/>
    </w:rPr>
  </w:style>
  <w:style w:type="character" w:customStyle="1" w:styleId="WW8Num95z2">
    <w:name w:val="WW8Num95z2"/>
    <w:rsid w:val="00510D31"/>
    <w:rPr>
      <w:rFonts w:ascii="Wingdings" w:hAnsi="Wingdings"/>
    </w:rPr>
  </w:style>
  <w:style w:type="character" w:customStyle="1" w:styleId="WW8Num95z3">
    <w:name w:val="WW8Num95z3"/>
    <w:rsid w:val="00510D31"/>
    <w:rPr>
      <w:rFonts w:ascii="Symbol" w:hAnsi="Symbol"/>
    </w:rPr>
  </w:style>
  <w:style w:type="character" w:customStyle="1" w:styleId="WW8Num96z0">
    <w:name w:val="WW8Num96z0"/>
    <w:rsid w:val="00510D31"/>
    <w:rPr>
      <w:rFonts w:ascii="Wingdings" w:hAnsi="Wingdings"/>
    </w:rPr>
  </w:style>
  <w:style w:type="character" w:customStyle="1" w:styleId="WW8Num97z0">
    <w:name w:val="WW8Num97z0"/>
    <w:rsid w:val="00510D31"/>
    <w:rPr>
      <w:rFonts w:ascii="Wingdings" w:hAnsi="Wingdings"/>
    </w:rPr>
  </w:style>
  <w:style w:type="character" w:customStyle="1" w:styleId="WW8Num99z0">
    <w:name w:val="WW8Num99z0"/>
    <w:rsid w:val="00510D31"/>
    <w:rPr>
      <w:rFonts w:ascii="Symbol" w:hAnsi="Symbol"/>
    </w:rPr>
  </w:style>
  <w:style w:type="character" w:customStyle="1" w:styleId="WW8Num99z1">
    <w:name w:val="WW8Num99z1"/>
    <w:rsid w:val="00510D31"/>
    <w:rPr>
      <w:rFonts w:ascii="Courier New" w:hAnsi="Courier New"/>
    </w:rPr>
  </w:style>
  <w:style w:type="character" w:customStyle="1" w:styleId="WW8Num99z2">
    <w:name w:val="WW8Num99z2"/>
    <w:rsid w:val="00510D31"/>
    <w:rPr>
      <w:rFonts w:ascii="Wingdings" w:hAnsi="Wingdings"/>
    </w:rPr>
  </w:style>
  <w:style w:type="character" w:customStyle="1" w:styleId="WW8Num101z0">
    <w:name w:val="WW8Num101z0"/>
    <w:rsid w:val="00510D31"/>
    <w:rPr>
      <w:rFonts w:ascii="Times New Roman" w:hAnsi="Times New Roman"/>
    </w:rPr>
  </w:style>
  <w:style w:type="character" w:customStyle="1" w:styleId="WW8Num102z0">
    <w:name w:val="WW8Num102z0"/>
    <w:rsid w:val="00510D31"/>
    <w:rPr>
      <w:rFonts w:ascii="Wingdings" w:hAnsi="Wingdings"/>
    </w:rPr>
  </w:style>
  <w:style w:type="character" w:customStyle="1" w:styleId="WW8Num103z0">
    <w:name w:val="WW8Num103z0"/>
    <w:rsid w:val="00510D31"/>
    <w:rPr>
      <w:rFonts w:ascii="Wingdings" w:hAnsi="Wingdings"/>
    </w:rPr>
  </w:style>
  <w:style w:type="character" w:customStyle="1" w:styleId="WW8Num104z0">
    <w:name w:val="WW8Num104z0"/>
    <w:rsid w:val="00510D31"/>
    <w:rPr>
      <w:rFonts w:ascii="Symbol" w:hAnsi="Symbol"/>
    </w:rPr>
  </w:style>
  <w:style w:type="character" w:customStyle="1" w:styleId="WW8Num104z1">
    <w:name w:val="WW8Num104z1"/>
    <w:rsid w:val="00510D31"/>
    <w:rPr>
      <w:rFonts w:ascii="Courier New" w:hAnsi="Courier New"/>
    </w:rPr>
  </w:style>
  <w:style w:type="character" w:customStyle="1" w:styleId="WW8Num104z2">
    <w:name w:val="WW8Num104z2"/>
    <w:rsid w:val="00510D31"/>
    <w:rPr>
      <w:rFonts w:ascii="Wingdings" w:hAnsi="Wingdings"/>
    </w:rPr>
  </w:style>
  <w:style w:type="character" w:customStyle="1" w:styleId="WW8Num105z0">
    <w:name w:val="WW8Num105z0"/>
    <w:rsid w:val="00510D31"/>
    <w:rPr>
      <w:rFonts w:ascii="Wingdings" w:hAnsi="Wingdings"/>
    </w:rPr>
  </w:style>
  <w:style w:type="character" w:customStyle="1" w:styleId="WW8Num106z0">
    <w:name w:val="WW8Num106z0"/>
    <w:rsid w:val="00510D31"/>
    <w:rPr>
      <w:rFonts w:ascii="Times New Roman" w:hAnsi="Times New Roman" w:cs="Times New Roman"/>
    </w:rPr>
  </w:style>
  <w:style w:type="character" w:customStyle="1" w:styleId="WW8Num106z1">
    <w:name w:val="WW8Num106z1"/>
    <w:rsid w:val="00510D31"/>
    <w:rPr>
      <w:rFonts w:ascii="Courier New" w:hAnsi="Courier New"/>
    </w:rPr>
  </w:style>
  <w:style w:type="character" w:customStyle="1" w:styleId="WW8Num106z2">
    <w:name w:val="WW8Num106z2"/>
    <w:rsid w:val="00510D31"/>
    <w:rPr>
      <w:rFonts w:ascii="Wingdings" w:hAnsi="Wingdings"/>
    </w:rPr>
  </w:style>
  <w:style w:type="character" w:customStyle="1" w:styleId="WW8Num106z3">
    <w:name w:val="WW8Num106z3"/>
    <w:rsid w:val="00510D31"/>
    <w:rPr>
      <w:rFonts w:ascii="Symbol" w:hAnsi="Symbol"/>
    </w:rPr>
  </w:style>
  <w:style w:type="character" w:customStyle="1" w:styleId="WW8Num107z0">
    <w:name w:val="WW8Num107z0"/>
    <w:rsid w:val="00510D31"/>
    <w:rPr>
      <w:rFonts w:ascii="Times New Roman" w:hAnsi="Times New Roman" w:cs="Times New Roman"/>
    </w:rPr>
  </w:style>
  <w:style w:type="character" w:customStyle="1" w:styleId="WW8Num107z1">
    <w:name w:val="WW8Num107z1"/>
    <w:rsid w:val="00510D31"/>
    <w:rPr>
      <w:rFonts w:ascii="Courier New" w:hAnsi="Courier New"/>
    </w:rPr>
  </w:style>
  <w:style w:type="character" w:customStyle="1" w:styleId="WW8Num107z2">
    <w:name w:val="WW8Num107z2"/>
    <w:rsid w:val="00510D31"/>
    <w:rPr>
      <w:rFonts w:ascii="Wingdings" w:hAnsi="Wingdings"/>
    </w:rPr>
  </w:style>
  <w:style w:type="character" w:customStyle="1" w:styleId="WW8Num107z3">
    <w:name w:val="WW8Num107z3"/>
    <w:rsid w:val="00510D31"/>
    <w:rPr>
      <w:rFonts w:ascii="Symbol" w:hAnsi="Symbol"/>
    </w:rPr>
  </w:style>
  <w:style w:type="character" w:customStyle="1" w:styleId="WW8Num108z0">
    <w:name w:val="WW8Num108z0"/>
    <w:rsid w:val="00510D31"/>
    <w:rPr>
      <w:rFonts w:ascii="Symbol" w:hAnsi="Symbol"/>
    </w:rPr>
  </w:style>
  <w:style w:type="character" w:customStyle="1" w:styleId="WW8Num108z1">
    <w:name w:val="WW8Num108z1"/>
    <w:rsid w:val="00510D31"/>
    <w:rPr>
      <w:rFonts w:ascii="Courier New" w:hAnsi="Courier New"/>
    </w:rPr>
  </w:style>
  <w:style w:type="character" w:customStyle="1" w:styleId="WW8Num108z2">
    <w:name w:val="WW8Num108z2"/>
    <w:rsid w:val="00510D31"/>
    <w:rPr>
      <w:rFonts w:ascii="Wingdings" w:hAnsi="Wingdings"/>
    </w:rPr>
  </w:style>
  <w:style w:type="character" w:customStyle="1" w:styleId="WW8Num109z0">
    <w:name w:val="WW8Num109z0"/>
    <w:rsid w:val="00510D31"/>
    <w:rPr>
      <w:rFonts w:ascii="Wingdings" w:hAnsi="Wingdings"/>
    </w:rPr>
  </w:style>
  <w:style w:type="character" w:customStyle="1" w:styleId="WW8Num109z1">
    <w:name w:val="WW8Num109z1"/>
    <w:rsid w:val="00510D31"/>
    <w:rPr>
      <w:rFonts w:ascii="Courier New" w:hAnsi="Courier New"/>
    </w:rPr>
  </w:style>
  <w:style w:type="character" w:customStyle="1" w:styleId="WW8Num109z3">
    <w:name w:val="WW8Num109z3"/>
    <w:rsid w:val="00510D31"/>
    <w:rPr>
      <w:rFonts w:ascii="Symbol" w:hAnsi="Symbol"/>
    </w:rPr>
  </w:style>
  <w:style w:type="character" w:customStyle="1" w:styleId="WW8Num111z0">
    <w:name w:val="WW8Num111z0"/>
    <w:rsid w:val="00510D31"/>
    <w:rPr>
      <w:rFonts w:ascii="Symbol" w:hAnsi="Symbol"/>
    </w:rPr>
  </w:style>
  <w:style w:type="character" w:customStyle="1" w:styleId="WW8Num111z1">
    <w:name w:val="WW8Num111z1"/>
    <w:rsid w:val="00510D31"/>
    <w:rPr>
      <w:rFonts w:ascii="Courier New" w:hAnsi="Courier New"/>
    </w:rPr>
  </w:style>
  <w:style w:type="character" w:customStyle="1" w:styleId="WW8Num111z2">
    <w:name w:val="WW8Num111z2"/>
    <w:rsid w:val="00510D31"/>
    <w:rPr>
      <w:rFonts w:ascii="Wingdings" w:hAnsi="Wingdings"/>
    </w:rPr>
  </w:style>
  <w:style w:type="character" w:customStyle="1" w:styleId="WW8Num112z0">
    <w:name w:val="WW8Num112z0"/>
    <w:rsid w:val="00510D31"/>
    <w:rPr>
      <w:rFonts w:ascii="Wingdings" w:hAnsi="Wingdings"/>
      <w:b/>
      <w:i/>
    </w:rPr>
  </w:style>
  <w:style w:type="character" w:customStyle="1" w:styleId="WW8Num112z1">
    <w:name w:val="WW8Num112z1"/>
    <w:rsid w:val="00510D31"/>
    <w:rPr>
      <w:rFonts w:ascii="Courier New" w:hAnsi="Courier New"/>
    </w:rPr>
  </w:style>
  <w:style w:type="character" w:customStyle="1" w:styleId="WW8Num112z2">
    <w:name w:val="WW8Num112z2"/>
    <w:rsid w:val="00510D31"/>
    <w:rPr>
      <w:rFonts w:ascii="Wingdings" w:hAnsi="Wingdings"/>
    </w:rPr>
  </w:style>
  <w:style w:type="character" w:customStyle="1" w:styleId="WW8Num112z3">
    <w:name w:val="WW8Num112z3"/>
    <w:rsid w:val="00510D31"/>
    <w:rPr>
      <w:rFonts w:ascii="Symbol" w:hAnsi="Symbol"/>
    </w:rPr>
  </w:style>
  <w:style w:type="character" w:customStyle="1" w:styleId="WW8Num113z0">
    <w:name w:val="WW8Num113z0"/>
    <w:rsid w:val="00510D31"/>
    <w:rPr>
      <w:rFonts w:ascii="Symbol" w:hAnsi="Symbol"/>
    </w:rPr>
  </w:style>
  <w:style w:type="character" w:customStyle="1" w:styleId="WW8Num113z1">
    <w:name w:val="WW8Num113z1"/>
    <w:rsid w:val="00510D31"/>
    <w:rPr>
      <w:rFonts w:ascii="Courier New" w:hAnsi="Courier New" w:cs="Comic Sans MS"/>
    </w:rPr>
  </w:style>
  <w:style w:type="character" w:customStyle="1" w:styleId="WW8Num113z2">
    <w:name w:val="WW8Num113z2"/>
    <w:rsid w:val="00510D31"/>
    <w:rPr>
      <w:rFonts w:ascii="Wingdings" w:hAnsi="Wingdings"/>
    </w:rPr>
  </w:style>
  <w:style w:type="character" w:customStyle="1" w:styleId="WW8Num114z0">
    <w:name w:val="WW8Num114z0"/>
    <w:rsid w:val="00510D31"/>
    <w:rPr>
      <w:rFonts w:ascii="Times New Roman" w:hAnsi="Times New Roman"/>
    </w:rPr>
  </w:style>
  <w:style w:type="character" w:customStyle="1" w:styleId="WW8Num115z0">
    <w:name w:val="WW8Num115z0"/>
    <w:rsid w:val="00510D31"/>
    <w:rPr>
      <w:rFonts w:ascii="Symbol" w:hAnsi="Symbol"/>
    </w:rPr>
  </w:style>
  <w:style w:type="character" w:customStyle="1" w:styleId="WW8Num115z1">
    <w:name w:val="WW8Num115z1"/>
    <w:rsid w:val="00510D31"/>
    <w:rPr>
      <w:rFonts w:ascii="Courier New" w:hAnsi="Courier New"/>
    </w:rPr>
  </w:style>
  <w:style w:type="character" w:customStyle="1" w:styleId="WW8Num115z2">
    <w:name w:val="WW8Num115z2"/>
    <w:rsid w:val="00510D31"/>
    <w:rPr>
      <w:rFonts w:ascii="Wingdings" w:hAnsi="Wingdings"/>
    </w:rPr>
  </w:style>
  <w:style w:type="character" w:customStyle="1" w:styleId="WW8Num116z0">
    <w:name w:val="WW8Num116z0"/>
    <w:rsid w:val="00510D31"/>
    <w:rPr>
      <w:rFonts w:ascii="Times New Roman" w:hAnsi="Times New Roman" w:cs="Times New Roman"/>
    </w:rPr>
  </w:style>
  <w:style w:type="character" w:customStyle="1" w:styleId="WW8Num116z1">
    <w:name w:val="WW8Num116z1"/>
    <w:rsid w:val="00510D31"/>
    <w:rPr>
      <w:rFonts w:ascii="Courier New" w:hAnsi="Courier New"/>
    </w:rPr>
  </w:style>
  <w:style w:type="character" w:customStyle="1" w:styleId="WW8Num116z2">
    <w:name w:val="WW8Num116z2"/>
    <w:rsid w:val="00510D31"/>
    <w:rPr>
      <w:rFonts w:ascii="Wingdings" w:hAnsi="Wingdings"/>
    </w:rPr>
  </w:style>
  <w:style w:type="character" w:customStyle="1" w:styleId="WW8Num116z3">
    <w:name w:val="WW8Num116z3"/>
    <w:rsid w:val="00510D31"/>
    <w:rPr>
      <w:rFonts w:ascii="Symbol" w:hAnsi="Symbol"/>
    </w:rPr>
  </w:style>
  <w:style w:type="character" w:customStyle="1" w:styleId="WW8Num117z0">
    <w:name w:val="WW8Num117z0"/>
    <w:rsid w:val="00510D31"/>
    <w:rPr>
      <w:rFonts w:ascii="Times New Roman" w:hAnsi="Times New Roman" w:cs="Times New Roman"/>
    </w:rPr>
  </w:style>
  <w:style w:type="character" w:customStyle="1" w:styleId="WW8Num118z0">
    <w:name w:val="WW8Num118z0"/>
    <w:rsid w:val="00510D31"/>
    <w:rPr>
      <w:rFonts w:ascii="Wingdings" w:hAnsi="Wingdings"/>
    </w:rPr>
  </w:style>
  <w:style w:type="character" w:customStyle="1" w:styleId="WW8Num118z1">
    <w:name w:val="WW8Num118z1"/>
    <w:rsid w:val="00510D31"/>
    <w:rPr>
      <w:rFonts w:ascii="Courier New" w:hAnsi="Courier New"/>
    </w:rPr>
  </w:style>
  <w:style w:type="character" w:customStyle="1" w:styleId="WW8Num118z3">
    <w:name w:val="WW8Num118z3"/>
    <w:rsid w:val="00510D31"/>
    <w:rPr>
      <w:rFonts w:ascii="Symbol" w:hAnsi="Symbol"/>
    </w:rPr>
  </w:style>
  <w:style w:type="character" w:customStyle="1" w:styleId="WW8Num119z0">
    <w:name w:val="WW8Num119z0"/>
    <w:rsid w:val="00510D31"/>
    <w:rPr>
      <w:rFonts w:ascii="Times New Roman" w:hAnsi="Times New Roman" w:cs="Times New Roman"/>
    </w:rPr>
  </w:style>
  <w:style w:type="character" w:customStyle="1" w:styleId="WW8Num119z1">
    <w:name w:val="WW8Num119z1"/>
    <w:rsid w:val="00510D31"/>
    <w:rPr>
      <w:rFonts w:ascii="Courier New" w:hAnsi="Courier New"/>
    </w:rPr>
  </w:style>
  <w:style w:type="character" w:customStyle="1" w:styleId="WW8Num119z2">
    <w:name w:val="WW8Num119z2"/>
    <w:rsid w:val="00510D31"/>
    <w:rPr>
      <w:rFonts w:ascii="Wingdings" w:hAnsi="Wingdings"/>
    </w:rPr>
  </w:style>
  <w:style w:type="character" w:customStyle="1" w:styleId="WW8Num119z3">
    <w:name w:val="WW8Num119z3"/>
    <w:rsid w:val="00510D31"/>
    <w:rPr>
      <w:rFonts w:ascii="Symbol" w:hAnsi="Symbol"/>
    </w:rPr>
  </w:style>
  <w:style w:type="character" w:customStyle="1" w:styleId="WW8Num120z0">
    <w:name w:val="WW8Num120z0"/>
    <w:rsid w:val="00510D31"/>
    <w:rPr>
      <w:rFonts w:ascii="Wingdings" w:hAnsi="Wingdings"/>
    </w:rPr>
  </w:style>
  <w:style w:type="character" w:customStyle="1" w:styleId="WW8Num120z1">
    <w:name w:val="WW8Num120z1"/>
    <w:rsid w:val="00510D31"/>
    <w:rPr>
      <w:rFonts w:ascii="Courier New" w:hAnsi="Courier New"/>
    </w:rPr>
  </w:style>
  <w:style w:type="character" w:customStyle="1" w:styleId="WW8Num120z3">
    <w:name w:val="WW8Num120z3"/>
    <w:rsid w:val="00510D31"/>
    <w:rPr>
      <w:rFonts w:ascii="Symbol" w:hAnsi="Symbol"/>
    </w:rPr>
  </w:style>
  <w:style w:type="character" w:customStyle="1" w:styleId="WW8Num121z0">
    <w:name w:val="WW8Num121z0"/>
    <w:rsid w:val="00510D31"/>
    <w:rPr>
      <w:rFonts w:ascii="Wingdings" w:hAnsi="Wingdings"/>
    </w:rPr>
  </w:style>
  <w:style w:type="character" w:customStyle="1" w:styleId="WW8Num122z0">
    <w:name w:val="WW8Num122z0"/>
    <w:rsid w:val="00510D31"/>
    <w:rPr>
      <w:rFonts w:ascii="Wingdings" w:hAnsi="Wingdings"/>
      <w:color w:val="008080"/>
    </w:rPr>
  </w:style>
  <w:style w:type="character" w:customStyle="1" w:styleId="WW8Num122z1">
    <w:name w:val="WW8Num122z1"/>
    <w:rsid w:val="00510D31"/>
    <w:rPr>
      <w:rFonts w:ascii="Courier New" w:hAnsi="Courier New"/>
    </w:rPr>
  </w:style>
  <w:style w:type="character" w:customStyle="1" w:styleId="WW8Num122z2">
    <w:name w:val="WW8Num122z2"/>
    <w:rsid w:val="00510D31"/>
    <w:rPr>
      <w:rFonts w:ascii="Wingdings" w:hAnsi="Wingdings"/>
    </w:rPr>
  </w:style>
  <w:style w:type="character" w:customStyle="1" w:styleId="WW8Num122z3">
    <w:name w:val="WW8Num122z3"/>
    <w:rsid w:val="00510D31"/>
    <w:rPr>
      <w:rFonts w:ascii="Symbol" w:hAnsi="Symbol"/>
    </w:rPr>
  </w:style>
  <w:style w:type="character" w:customStyle="1" w:styleId="WW8Num123z0">
    <w:name w:val="WW8Num123z0"/>
    <w:rsid w:val="00510D31"/>
    <w:rPr>
      <w:rFonts w:ascii="Wingdings" w:hAnsi="Wingdings"/>
    </w:rPr>
  </w:style>
  <w:style w:type="character" w:customStyle="1" w:styleId="WW8Num123z1">
    <w:name w:val="WW8Num123z1"/>
    <w:rsid w:val="00510D31"/>
    <w:rPr>
      <w:rFonts w:ascii="Courier New" w:hAnsi="Courier New"/>
    </w:rPr>
  </w:style>
  <w:style w:type="character" w:customStyle="1" w:styleId="WW8Num123z3">
    <w:name w:val="WW8Num123z3"/>
    <w:rsid w:val="00510D31"/>
    <w:rPr>
      <w:rFonts w:ascii="Symbol" w:hAnsi="Symbol"/>
    </w:rPr>
  </w:style>
  <w:style w:type="character" w:customStyle="1" w:styleId="WW8Num124z0">
    <w:name w:val="WW8Num124z0"/>
    <w:rsid w:val="00510D31"/>
    <w:rPr>
      <w:rFonts w:ascii="Symbol" w:hAnsi="Symbol"/>
    </w:rPr>
  </w:style>
  <w:style w:type="character" w:customStyle="1" w:styleId="WW8Num125z0">
    <w:name w:val="WW8Num125z0"/>
    <w:rsid w:val="00510D31"/>
    <w:rPr>
      <w:rFonts w:ascii="Times New Roman" w:hAnsi="Times New Roman" w:cs="Times New Roman"/>
    </w:rPr>
  </w:style>
  <w:style w:type="character" w:customStyle="1" w:styleId="WW8Num125z1">
    <w:name w:val="WW8Num125z1"/>
    <w:rsid w:val="00510D31"/>
    <w:rPr>
      <w:rFonts w:ascii="Courier New" w:hAnsi="Courier New"/>
    </w:rPr>
  </w:style>
  <w:style w:type="character" w:customStyle="1" w:styleId="WW8Num125z2">
    <w:name w:val="WW8Num125z2"/>
    <w:rsid w:val="00510D31"/>
    <w:rPr>
      <w:rFonts w:ascii="Wingdings" w:hAnsi="Wingdings"/>
    </w:rPr>
  </w:style>
  <w:style w:type="character" w:customStyle="1" w:styleId="WW8Num125z3">
    <w:name w:val="WW8Num125z3"/>
    <w:rsid w:val="00510D31"/>
    <w:rPr>
      <w:rFonts w:ascii="Symbol" w:hAnsi="Symbol"/>
    </w:rPr>
  </w:style>
  <w:style w:type="character" w:customStyle="1" w:styleId="WW8Num126z0">
    <w:name w:val="WW8Num126z0"/>
    <w:rsid w:val="00510D31"/>
    <w:rPr>
      <w:rFonts w:ascii="Wingdings" w:hAnsi="Wingdings"/>
    </w:rPr>
  </w:style>
  <w:style w:type="character" w:customStyle="1" w:styleId="WW8Num127z0">
    <w:name w:val="WW8Num127z0"/>
    <w:rsid w:val="00510D31"/>
    <w:rPr>
      <w:rFonts w:ascii="Wingdings" w:hAnsi="Wingdings"/>
      <w:color w:val="008080"/>
    </w:rPr>
  </w:style>
  <w:style w:type="character" w:customStyle="1" w:styleId="WW8Num127z1">
    <w:name w:val="WW8Num127z1"/>
    <w:rsid w:val="00510D31"/>
    <w:rPr>
      <w:rFonts w:ascii="Courier New" w:hAnsi="Courier New"/>
    </w:rPr>
  </w:style>
  <w:style w:type="character" w:customStyle="1" w:styleId="WW8Num127z2">
    <w:name w:val="WW8Num127z2"/>
    <w:rsid w:val="00510D31"/>
    <w:rPr>
      <w:rFonts w:ascii="Wingdings" w:hAnsi="Wingdings"/>
    </w:rPr>
  </w:style>
  <w:style w:type="character" w:customStyle="1" w:styleId="WW8Num127z3">
    <w:name w:val="WW8Num127z3"/>
    <w:rsid w:val="00510D31"/>
    <w:rPr>
      <w:rFonts w:ascii="Symbol" w:hAnsi="Symbol"/>
    </w:rPr>
  </w:style>
  <w:style w:type="character" w:customStyle="1" w:styleId="WW8Num128z0">
    <w:name w:val="WW8Num128z0"/>
    <w:rsid w:val="00510D31"/>
    <w:rPr>
      <w:rFonts w:ascii="Wingdings" w:hAnsi="Wingdings"/>
    </w:rPr>
  </w:style>
  <w:style w:type="character" w:customStyle="1" w:styleId="WW8Num130z0">
    <w:name w:val="WW8Num130z0"/>
    <w:rsid w:val="00510D31"/>
    <w:rPr>
      <w:rFonts w:ascii="Wingdings" w:hAnsi="Wingdings"/>
      <w:color w:val="008080"/>
    </w:rPr>
  </w:style>
  <w:style w:type="character" w:customStyle="1" w:styleId="WW8Num131z0">
    <w:name w:val="WW8Num131z0"/>
    <w:rsid w:val="00510D31"/>
    <w:rPr>
      <w:rFonts w:ascii="Wingdings" w:hAnsi="Wingdings"/>
    </w:rPr>
  </w:style>
  <w:style w:type="character" w:customStyle="1" w:styleId="WW8Num131z1">
    <w:name w:val="WW8Num131z1"/>
    <w:rsid w:val="00510D31"/>
    <w:rPr>
      <w:rFonts w:ascii="Courier New" w:hAnsi="Courier New"/>
    </w:rPr>
  </w:style>
  <w:style w:type="character" w:customStyle="1" w:styleId="WW8Num131z3">
    <w:name w:val="WW8Num131z3"/>
    <w:rsid w:val="00510D31"/>
    <w:rPr>
      <w:rFonts w:ascii="Symbol" w:hAnsi="Symbol"/>
    </w:rPr>
  </w:style>
  <w:style w:type="character" w:customStyle="1" w:styleId="WW8Num132z0">
    <w:name w:val="WW8Num132z0"/>
    <w:rsid w:val="00510D31"/>
    <w:rPr>
      <w:rFonts w:ascii="Symbol" w:hAnsi="Symbol"/>
    </w:rPr>
  </w:style>
  <w:style w:type="character" w:customStyle="1" w:styleId="WW8Num132z1">
    <w:name w:val="WW8Num132z1"/>
    <w:rsid w:val="00510D31"/>
    <w:rPr>
      <w:rFonts w:ascii="Courier New" w:hAnsi="Courier New"/>
    </w:rPr>
  </w:style>
  <w:style w:type="character" w:customStyle="1" w:styleId="WW8Num132z2">
    <w:name w:val="WW8Num132z2"/>
    <w:rsid w:val="00510D31"/>
    <w:rPr>
      <w:rFonts w:ascii="Wingdings" w:hAnsi="Wingdings"/>
    </w:rPr>
  </w:style>
  <w:style w:type="character" w:customStyle="1" w:styleId="WW8Num133z0">
    <w:name w:val="WW8Num133z0"/>
    <w:rsid w:val="00510D31"/>
    <w:rPr>
      <w:rFonts w:ascii="Wingdings" w:hAnsi="Wingdings"/>
    </w:rPr>
  </w:style>
  <w:style w:type="character" w:customStyle="1" w:styleId="WW8Num133z1">
    <w:name w:val="WW8Num133z1"/>
    <w:rsid w:val="00510D31"/>
    <w:rPr>
      <w:rFonts w:ascii="Courier New" w:hAnsi="Courier New"/>
    </w:rPr>
  </w:style>
  <w:style w:type="character" w:customStyle="1" w:styleId="WW8Num133z3">
    <w:name w:val="WW8Num133z3"/>
    <w:rsid w:val="00510D31"/>
    <w:rPr>
      <w:rFonts w:ascii="Symbol" w:hAnsi="Symbol"/>
    </w:rPr>
  </w:style>
  <w:style w:type="character" w:customStyle="1" w:styleId="WW8Num136z0">
    <w:name w:val="WW8Num136z0"/>
    <w:rsid w:val="00510D31"/>
    <w:rPr>
      <w:rFonts w:ascii="Wingdings" w:hAnsi="Wingdings"/>
    </w:rPr>
  </w:style>
  <w:style w:type="character" w:customStyle="1" w:styleId="WW8Num136z1">
    <w:name w:val="WW8Num136z1"/>
    <w:rsid w:val="00510D31"/>
    <w:rPr>
      <w:rFonts w:ascii="Courier New" w:hAnsi="Courier New"/>
    </w:rPr>
  </w:style>
  <w:style w:type="character" w:customStyle="1" w:styleId="WW8Num136z3">
    <w:name w:val="WW8Num136z3"/>
    <w:rsid w:val="00510D31"/>
    <w:rPr>
      <w:rFonts w:ascii="Symbol" w:hAnsi="Symbol"/>
    </w:rPr>
  </w:style>
  <w:style w:type="character" w:customStyle="1" w:styleId="WW8Num137z0">
    <w:name w:val="WW8Num137z0"/>
    <w:rsid w:val="00510D31"/>
    <w:rPr>
      <w:rFonts w:ascii="Times New Roman" w:hAnsi="Times New Roman" w:cs="Times New Roman"/>
    </w:rPr>
  </w:style>
  <w:style w:type="character" w:customStyle="1" w:styleId="WW8Num137z1">
    <w:name w:val="WW8Num137z1"/>
    <w:rsid w:val="00510D31"/>
    <w:rPr>
      <w:rFonts w:ascii="Courier New" w:hAnsi="Courier New"/>
    </w:rPr>
  </w:style>
  <w:style w:type="character" w:customStyle="1" w:styleId="WW8Num137z2">
    <w:name w:val="WW8Num137z2"/>
    <w:rsid w:val="00510D31"/>
    <w:rPr>
      <w:rFonts w:ascii="Wingdings" w:hAnsi="Wingdings"/>
    </w:rPr>
  </w:style>
  <w:style w:type="character" w:customStyle="1" w:styleId="WW8Num137z3">
    <w:name w:val="WW8Num137z3"/>
    <w:rsid w:val="00510D31"/>
    <w:rPr>
      <w:rFonts w:ascii="Symbol" w:hAnsi="Symbol"/>
    </w:rPr>
  </w:style>
  <w:style w:type="character" w:customStyle="1" w:styleId="WW8Num138z0">
    <w:name w:val="WW8Num138z0"/>
    <w:rsid w:val="00510D31"/>
    <w:rPr>
      <w:rFonts w:ascii="Times New Roman" w:hAnsi="Times New Roman"/>
    </w:rPr>
  </w:style>
  <w:style w:type="character" w:customStyle="1" w:styleId="WW8Num140z0">
    <w:name w:val="WW8Num140z0"/>
    <w:rsid w:val="00510D31"/>
    <w:rPr>
      <w:rFonts w:ascii="Symbol" w:hAnsi="Symbol"/>
      <w:color w:val="auto"/>
    </w:rPr>
  </w:style>
  <w:style w:type="character" w:customStyle="1" w:styleId="WW8Num141z0">
    <w:name w:val="WW8Num141z0"/>
    <w:rsid w:val="00510D31"/>
    <w:rPr>
      <w:rFonts w:ascii="Wingdings" w:hAnsi="Wingdings"/>
    </w:rPr>
  </w:style>
  <w:style w:type="character" w:customStyle="1" w:styleId="WW8Num142z0">
    <w:name w:val="WW8Num142z0"/>
    <w:rsid w:val="00510D31"/>
    <w:rPr>
      <w:rFonts w:ascii="Wingdings" w:hAnsi="Wingdings"/>
    </w:rPr>
  </w:style>
  <w:style w:type="character" w:customStyle="1" w:styleId="WW8Num143z0">
    <w:name w:val="WW8Num143z0"/>
    <w:rsid w:val="00510D31"/>
    <w:rPr>
      <w:rFonts w:ascii="Times New Roman" w:hAnsi="Times New Roman" w:cs="Times New Roman"/>
    </w:rPr>
  </w:style>
  <w:style w:type="character" w:customStyle="1" w:styleId="WW8Num143z1">
    <w:name w:val="WW8Num143z1"/>
    <w:rsid w:val="00510D31"/>
    <w:rPr>
      <w:rFonts w:ascii="Courier New" w:hAnsi="Courier New"/>
    </w:rPr>
  </w:style>
  <w:style w:type="character" w:customStyle="1" w:styleId="WW8Num143z2">
    <w:name w:val="WW8Num143z2"/>
    <w:rsid w:val="00510D31"/>
    <w:rPr>
      <w:rFonts w:ascii="Wingdings" w:hAnsi="Wingdings"/>
    </w:rPr>
  </w:style>
  <w:style w:type="character" w:customStyle="1" w:styleId="WW8Num143z3">
    <w:name w:val="WW8Num143z3"/>
    <w:rsid w:val="00510D31"/>
    <w:rPr>
      <w:rFonts w:ascii="Symbol" w:hAnsi="Symbol"/>
    </w:rPr>
  </w:style>
  <w:style w:type="character" w:customStyle="1" w:styleId="WW8Num145z0">
    <w:name w:val="WW8Num145z0"/>
    <w:rsid w:val="00510D31"/>
    <w:rPr>
      <w:rFonts w:ascii="Wingdings" w:hAnsi="Wingdings"/>
    </w:rPr>
  </w:style>
  <w:style w:type="character" w:customStyle="1" w:styleId="WW8Num146z0">
    <w:name w:val="WW8Num146z0"/>
    <w:rsid w:val="00510D31"/>
    <w:rPr>
      <w:rFonts w:ascii="Wingdings" w:hAnsi="Wingdings"/>
    </w:rPr>
  </w:style>
  <w:style w:type="character" w:customStyle="1" w:styleId="WW8Num146z1">
    <w:name w:val="WW8Num146z1"/>
    <w:rsid w:val="00510D31"/>
    <w:rPr>
      <w:rFonts w:ascii="Courier New" w:hAnsi="Courier New"/>
    </w:rPr>
  </w:style>
  <w:style w:type="character" w:customStyle="1" w:styleId="WW8Num146z3">
    <w:name w:val="WW8Num146z3"/>
    <w:rsid w:val="00510D31"/>
    <w:rPr>
      <w:rFonts w:ascii="Symbol" w:hAnsi="Symbol"/>
    </w:rPr>
  </w:style>
  <w:style w:type="character" w:customStyle="1" w:styleId="WW8Num147z0">
    <w:name w:val="WW8Num147z0"/>
    <w:rsid w:val="00510D31"/>
    <w:rPr>
      <w:rFonts w:ascii="Symbol" w:hAnsi="Symbol"/>
    </w:rPr>
  </w:style>
  <w:style w:type="character" w:customStyle="1" w:styleId="WW8Num147z1">
    <w:name w:val="WW8Num147z1"/>
    <w:rsid w:val="00510D31"/>
    <w:rPr>
      <w:rFonts w:ascii="Courier New" w:hAnsi="Courier New"/>
    </w:rPr>
  </w:style>
  <w:style w:type="character" w:customStyle="1" w:styleId="WW8Num147z2">
    <w:name w:val="WW8Num147z2"/>
    <w:rsid w:val="00510D31"/>
    <w:rPr>
      <w:rFonts w:ascii="Wingdings" w:hAnsi="Wingdings"/>
    </w:rPr>
  </w:style>
  <w:style w:type="character" w:customStyle="1" w:styleId="WW8Num148z0">
    <w:name w:val="WW8Num148z0"/>
    <w:rsid w:val="00510D31"/>
    <w:rPr>
      <w:rFonts w:ascii="Times New Roman" w:hAnsi="Times New Roman" w:cs="Times New Roman"/>
    </w:rPr>
  </w:style>
  <w:style w:type="character" w:customStyle="1" w:styleId="WW8Num148z1">
    <w:name w:val="WW8Num148z1"/>
    <w:rsid w:val="00510D31"/>
    <w:rPr>
      <w:rFonts w:ascii="Courier New" w:hAnsi="Courier New"/>
    </w:rPr>
  </w:style>
  <w:style w:type="character" w:customStyle="1" w:styleId="WW8Num148z2">
    <w:name w:val="WW8Num148z2"/>
    <w:rsid w:val="00510D31"/>
    <w:rPr>
      <w:rFonts w:ascii="Wingdings" w:hAnsi="Wingdings"/>
    </w:rPr>
  </w:style>
  <w:style w:type="character" w:customStyle="1" w:styleId="WW8Num148z3">
    <w:name w:val="WW8Num148z3"/>
    <w:rsid w:val="00510D31"/>
    <w:rPr>
      <w:rFonts w:ascii="Symbol" w:hAnsi="Symbol"/>
    </w:rPr>
  </w:style>
  <w:style w:type="character" w:customStyle="1" w:styleId="WW8Num149z0">
    <w:name w:val="WW8Num149z0"/>
    <w:rsid w:val="00510D31"/>
    <w:rPr>
      <w:rFonts w:ascii="Symbol" w:hAnsi="Symbol"/>
    </w:rPr>
  </w:style>
  <w:style w:type="character" w:customStyle="1" w:styleId="WW8Num149z1">
    <w:name w:val="WW8Num149z1"/>
    <w:rsid w:val="00510D31"/>
    <w:rPr>
      <w:rFonts w:ascii="Courier New" w:hAnsi="Courier New"/>
    </w:rPr>
  </w:style>
  <w:style w:type="character" w:customStyle="1" w:styleId="WW8Num149z2">
    <w:name w:val="WW8Num149z2"/>
    <w:rsid w:val="00510D31"/>
    <w:rPr>
      <w:rFonts w:ascii="Wingdings" w:hAnsi="Wingdings"/>
    </w:rPr>
  </w:style>
  <w:style w:type="character" w:customStyle="1" w:styleId="WW8Num153z0">
    <w:name w:val="WW8Num153z0"/>
    <w:rsid w:val="00510D31"/>
    <w:rPr>
      <w:rFonts w:ascii="Wingdings" w:hAnsi="Wingdings"/>
    </w:rPr>
  </w:style>
  <w:style w:type="character" w:customStyle="1" w:styleId="WW8Num153z1">
    <w:name w:val="WW8Num153z1"/>
    <w:rsid w:val="00510D31"/>
    <w:rPr>
      <w:rFonts w:ascii="Courier New" w:hAnsi="Courier New"/>
    </w:rPr>
  </w:style>
  <w:style w:type="character" w:customStyle="1" w:styleId="WW8Num153z3">
    <w:name w:val="WW8Num153z3"/>
    <w:rsid w:val="00510D31"/>
    <w:rPr>
      <w:rFonts w:ascii="Symbol" w:hAnsi="Symbol"/>
    </w:rPr>
  </w:style>
  <w:style w:type="character" w:customStyle="1" w:styleId="WW8Num154z0">
    <w:name w:val="WW8Num154z0"/>
    <w:rsid w:val="00510D31"/>
    <w:rPr>
      <w:sz w:val="16"/>
    </w:rPr>
  </w:style>
  <w:style w:type="character" w:customStyle="1" w:styleId="WW8Num154z1">
    <w:name w:val="WW8Num154z1"/>
    <w:rsid w:val="00510D31"/>
    <w:rPr>
      <w:rFonts w:ascii="Courier New" w:hAnsi="Courier New"/>
    </w:rPr>
  </w:style>
  <w:style w:type="character" w:customStyle="1" w:styleId="WW8Num154z2">
    <w:name w:val="WW8Num154z2"/>
    <w:rsid w:val="00510D31"/>
    <w:rPr>
      <w:rFonts w:ascii="Wingdings" w:hAnsi="Wingdings"/>
    </w:rPr>
  </w:style>
  <w:style w:type="character" w:customStyle="1" w:styleId="WW8Num154z3">
    <w:name w:val="WW8Num154z3"/>
    <w:rsid w:val="00510D31"/>
    <w:rPr>
      <w:rFonts w:ascii="Symbol" w:hAnsi="Symbol"/>
    </w:rPr>
  </w:style>
  <w:style w:type="character" w:customStyle="1" w:styleId="WW8Num155z0">
    <w:name w:val="WW8Num155z0"/>
    <w:rsid w:val="00510D31"/>
    <w:rPr>
      <w:rFonts w:ascii="Times New Roman" w:hAnsi="Times New Roman" w:cs="Times New Roman"/>
    </w:rPr>
  </w:style>
  <w:style w:type="character" w:customStyle="1" w:styleId="WW8Num155z1">
    <w:name w:val="WW8Num155z1"/>
    <w:rsid w:val="00510D31"/>
    <w:rPr>
      <w:rFonts w:ascii="Courier New" w:hAnsi="Courier New"/>
    </w:rPr>
  </w:style>
  <w:style w:type="character" w:customStyle="1" w:styleId="WW8Num155z2">
    <w:name w:val="WW8Num155z2"/>
    <w:rsid w:val="00510D31"/>
    <w:rPr>
      <w:rFonts w:ascii="Wingdings" w:hAnsi="Wingdings"/>
    </w:rPr>
  </w:style>
  <w:style w:type="character" w:customStyle="1" w:styleId="WW8Num155z3">
    <w:name w:val="WW8Num155z3"/>
    <w:rsid w:val="00510D31"/>
    <w:rPr>
      <w:rFonts w:ascii="Symbol" w:hAnsi="Symbol"/>
    </w:rPr>
  </w:style>
  <w:style w:type="character" w:customStyle="1" w:styleId="WW8Num157z0">
    <w:name w:val="WW8Num157z0"/>
    <w:rsid w:val="00510D31"/>
    <w:rPr>
      <w:rFonts w:ascii="Times New Roman" w:hAnsi="Times New Roman" w:cs="Times New Roman"/>
    </w:rPr>
  </w:style>
  <w:style w:type="character" w:customStyle="1" w:styleId="WW8Num157z2">
    <w:name w:val="WW8Num157z2"/>
    <w:rsid w:val="00510D31"/>
    <w:rPr>
      <w:rFonts w:ascii="Wingdings" w:hAnsi="Wingdings"/>
    </w:rPr>
  </w:style>
  <w:style w:type="character" w:customStyle="1" w:styleId="WW8Num157z3">
    <w:name w:val="WW8Num157z3"/>
    <w:rsid w:val="00510D31"/>
    <w:rPr>
      <w:rFonts w:ascii="Symbol" w:hAnsi="Symbol"/>
    </w:rPr>
  </w:style>
  <w:style w:type="character" w:customStyle="1" w:styleId="WW8Num157z4">
    <w:name w:val="WW8Num157z4"/>
    <w:rsid w:val="00510D31"/>
    <w:rPr>
      <w:rFonts w:ascii="Courier New" w:hAnsi="Courier New"/>
    </w:rPr>
  </w:style>
  <w:style w:type="character" w:customStyle="1" w:styleId="WW8Num158z0">
    <w:name w:val="WW8Num158z0"/>
    <w:rsid w:val="00510D31"/>
    <w:rPr>
      <w:rFonts w:ascii="Wingdings" w:hAnsi="Wingdings"/>
    </w:rPr>
  </w:style>
  <w:style w:type="character" w:customStyle="1" w:styleId="WW8Num158z1">
    <w:name w:val="WW8Num158z1"/>
    <w:rsid w:val="00510D31"/>
    <w:rPr>
      <w:rFonts w:ascii="Courier New" w:hAnsi="Courier New"/>
    </w:rPr>
  </w:style>
  <w:style w:type="character" w:customStyle="1" w:styleId="WW8Num158z3">
    <w:name w:val="WW8Num158z3"/>
    <w:rsid w:val="00510D31"/>
    <w:rPr>
      <w:rFonts w:ascii="Symbol" w:hAnsi="Symbol"/>
    </w:rPr>
  </w:style>
  <w:style w:type="character" w:customStyle="1" w:styleId="WW8Num159z0">
    <w:name w:val="WW8Num159z0"/>
    <w:rsid w:val="00510D31"/>
    <w:rPr>
      <w:rFonts w:ascii="Symbol" w:hAnsi="Symbol"/>
      <w:color w:val="auto"/>
    </w:rPr>
  </w:style>
  <w:style w:type="character" w:customStyle="1" w:styleId="WW8Num160z0">
    <w:name w:val="WW8Num160z0"/>
    <w:rsid w:val="00510D31"/>
    <w:rPr>
      <w:rFonts w:ascii="Times New Roman" w:hAnsi="Times New Roman" w:cs="Times New Roman"/>
    </w:rPr>
  </w:style>
  <w:style w:type="character" w:customStyle="1" w:styleId="WW8Num160z1">
    <w:name w:val="WW8Num160z1"/>
    <w:rsid w:val="00510D31"/>
    <w:rPr>
      <w:rFonts w:ascii="Courier New" w:hAnsi="Courier New"/>
    </w:rPr>
  </w:style>
  <w:style w:type="character" w:customStyle="1" w:styleId="WW8Num160z2">
    <w:name w:val="WW8Num160z2"/>
    <w:rsid w:val="00510D31"/>
    <w:rPr>
      <w:rFonts w:ascii="Wingdings" w:hAnsi="Wingdings"/>
    </w:rPr>
  </w:style>
  <w:style w:type="character" w:customStyle="1" w:styleId="WW8Num160z3">
    <w:name w:val="WW8Num160z3"/>
    <w:rsid w:val="00510D31"/>
    <w:rPr>
      <w:rFonts w:ascii="Symbol" w:hAnsi="Symbol"/>
    </w:rPr>
  </w:style>
  <w:style w:type="character" w:customStyle="1" w:styleId="WW8Num161z0">
    <w:name w:val="WW8Num161z0"/>
    <w:rsid w:val="00510D31"/>
    <w:rPr>
      <w:rFonts w:ascii="Wingdings" w:hAnsi="Wingdings"/>
    </w:rPr>
  </w:style>
  <w:style w:type="character" w:customStyle="1" w:styleId="WW8Num161z1">
    <w:name w:val="WW8Num161z1"/>
    <w:rsid w:val="00510D31"/>
    <w:rPr>
      <w:rFonts w:ascii="Courier New" w:hAnsi="Courier New"/>
    </w:rPr>
  </w:style>
  <w:style w:type="character" w:customStyle="1" w:styleId="WW8Num161z3">
    <w:name w:val="WW8Num161z3"/>
    <w:rsid w:val="00510D31"/>
    <w:rPr>
      <w:rFonts w:ascii="Symbol" w:hAnsi="Symbol"/>
    </w:rPr>
  </w:style>
  <w:style w:type="character" w:customStyle="1" w:styleId="WW8Num162z0">
    <w:name w:val="WW8Num162z0"/>
    <w:rsid w:val="00510D31"/>
    <w:rPr>
      <w:rFonts w:ascii="Times New Roman" w:eastAsia="Times New Roman" w:hAnsi="Times New Roman" w:cs="Times New Roman"/>
    </w:rPr>
  </w:style>
  <w:style w:type="character" w:customStyle="1" w:styleId="WW8Num162z1">
    <w:name w:val="WW8Num162z1"/>
    <w:rsid w:val="00510D31"/>
    <w:rPr>
      <w:rFonts w:ascii="Courier New" w:hAnsi="Courier New"/>
    </w:rPr>
  </w:style>
  <w:style w:type="character" w:customStyle="1" w:styleId="WW8Num162z2">
    <w:name w:val="WW8Num162z2"/>
    <w:rsid w:val="00510D31"/>
    <w:rPr>
      <w:rFonts w:ascii="Wingdings" w:hAnsi="Wingdings"/>
    </w:rPr>
  </w:style>
  <w:style w:type="character" w:customStyle="1" w:styleId="WW8Num162z3">
    <w:name w:val="WW8Num162z3"/>
    <w:rsid w:val="00510D31"/>
    <w:rPr>
      <w:rFonts w:ascii="Symbol" w:hAnsi="Symbol"/>
    </w:rPr>
  </w:style>
  <w:style w:type="character" w:customStyle="1" w:styleId="WW8Num163z0">
    <w:name w:val="WW8Num163z0"/>
    <w:rsid w:val="00510D31"/>
    <w:rPr>
      <w:rFonts w:ascii="Times New Roman" w:eastAsia="Times New Roman" w:hAnsi="Times New Roman" w:cs="Times New Roman"/>
    </w:rPr>
  </w:style>
  <w:style w:type="character" w:customStyle="1" w:styleId="WW8Num163z1">
    <w:name w:val="WW8Num163z1"/>
    <w:rsid w:val="00510D31"/>
    <w:rPr>
      <w:rFonts w:ascii="Courier New" w:hAnsi="Courier New"/>
    </w:rPr>
  </w:style>
  <w:style w:type="character" w:customStyle="1" w:styleId="WW8Num163z2">
    <w:name w:val="WW8Num163z2"/>
    <w:rsid w:val="00510D31"/>
    <w:rPr>
      <w:rFonts w:ascii="Wingdings" w:hAnsi="Wingdings"/>
    </w:rPr>
  </w:style>
  <w:style w:type="character" w:customStyle="1" w:styleId="WW8Num163z3">
    <w:name w:val="WW8Num163z3"/>
    <w:rsid w:val="00510D31"/>
    <w:rPr>
      <w:rFonts w:ascii="Symbol" w:hAnsi="Symbol"/>
    </w:rPr>
  </w:style>
  <w:style w:type="character" w:customStyle="1" w:styleId="WW8Num164z0">
    <w:name w:val="WW8Num164z0"/>
    <w:rsid w:val="00510D31"/>
    <w:rPr>
      <w:rFonts w:ascii="Wingdings" w:hAnsi="Wingdings"/>
    </w:rPr>
  </w:style>
  <w:style w:type="character" w:customStyle="1" w:styleId="WW8Num165z0">
    <w:name w:val="WW8Num165z0"/>
    <w:rsid w:val="00510D31"/>
    <w:rPr>
      <w:rFonts w:ascii="Times New Roman" w:hAnsi="Times New Roman" w:cs="Times New Roman"/>
    </w:rPr>
  </w:style>
  <w:style w:type="character" w:customStyle="1" w:styleId="WW8Num165z1">
    <w:name w:val="WW8Num165z1"/>
    <w:rsid w:val="00510D31"/>
    <w:rPr>
      <w:rFonts w:ascii="Courier New" w:hAnsi="Courier New"/>
    </w:rPr>
  </w:style>
  <w:style w:type="character" w:customStyle="1" w:styleId="WW8Num165z2">
    <w:name w:val="WW8Num165z2"/>
    <w:rsid w:val="00510D31"/>
    <w:rPr>
      <w:rFonts w:ascii="Wingdings" w:hAnsi="Wingdings"/>
    </w:rPr>
  </w:style>
  <w:style w:type="character" w:customStyle="1" w:styleId="WW8Num165z3">
    <w:name w:val="WW8Num165z3"/>
    <w:rsid w:val="00510D31"/>
    <w:rPr>
      <w:rFonts w:ascii="Symbol" w:hAnsi="Symbol"/>
    </w:rPr>
  </w:style>
  <w:style w:type="character" w:customStyle="1" w:styleId="WW8Num166z0">
    <w:name w:val="WW8Num166z0"/>
    <w:rsid w:val="00510D31"/>
    <w:rPr>
      <w:rFonts w:ascii="Times New Roman" w:hAnsi="Times New Roman" w:cs="Times New Roman"/>
    </w:rPr>
  </w:style>
  <w:style w:type="character" w:customStyle="1" w:styleId="WW8Num166z1">
    <w:name w:val="WW8Num166z1"/>
    <w:rsid w:val="00510D31"/>
    <w:rPr>
      <w:rFonts w:ascii="Courier New" w:hAnsi="Courier New"/>
    </w:rPr>
  </w:style>
  <w:style w:type="character" w:customStyle="1" w:styleId="WW8Num166z2">
    <w:name w:val="WW8Num166z2"/>
    <w:rsid w:val="00510D31"/>
    <w:rPr>
      <w:rFonts w:ascii="Wingdings" w:hAnsi="Wingdings"/>
    </w:rPr>
  </w:style>
  <w:style w:type="character" w:customStyle="1" w:styleId="WW8Num166z3">
    <w:name w:val="WW8Num166z3"/>
    <w:rsid w:val="00510D31"/>
    <w:rPr>
      <w:rFonts w:ascii="Symbol" w:hAnsi="Symbol"/>
    </w:rPr>
  </w:style>
  <w:style w:type="character" w:customStyle="1" w:styleId="WW8Num167z0">
    <w:name w:val="WW8Num167z0"/>
    <w:rsid w:val="00510D31"/>
    <w:rPr>
      <w:rFonts w:ascii="Times New Roman" w:hAnsi="Times New Roman" w:cs="Times New Roman"/>
    </w:rPr>
  </w:style>
  <w:style w:type="character" w:customStyle="1" w:styleId="WW8Num167z1">
    <w:name w:val="WW8Num167z1"/>
    <w:rsid w:val="00510D31"/>
    <w:rPr>
      <w:rFonts w:ascii="Courier New" w:hAnsi="Courier New"/>
    </w:rPr>
  </w:style>
  <w:style w:type="character" w:customStyle="1" w:styleId="WW8Num167z2">
    <w:name w:val="WW8Num167z2"/>
    <w:rsid w:val="00510D31"/>
    <w:rPr>
      <w:rFonts w:ascii="Wingdings" w:hAnsi="Wingdings"/>
    </w:rPr>
  </w:style>
  <w:style w:type="character" w:customStyle="1" w:styleId="WW8Num167z3">
    <w:name w:val="WW8Num167z3"/>
    <w:rsid w:val="00510D31"/>
    <w:rPr>
      <w:rFonts w:ascii="Symbol" w:hAnsi="Symbol"/>
    </w:rPr>
  </w:style>
  <w:style w:type="character" w:customStyle="1" w:styleId="WW8Num168z0">
    <w:name w:val="WW8Num168z0"/>
    <w:rsid w:val="00510D31"/>
    <w:rPr>
      <w:rFonts w:ascii="Wingdings" w:hAnsi="Wingdings"/>
    </w:rPr>
  </w:style>
  <w:style w:type="character" w:customStyle="1" w:styleId="WW8Num168z1">
    <w:name w:val="WW8Num168z1"/>
    <w:rsid w:val="00510D31"/>
    <w:rPr>
      <w:rFonts w:ascii="Courier New" w:hAnsi="Courier New"/>
    </w:rPr>
  </w:style>
  <w:style w:type="character" w:customStyle="1" w:styleId="WW8Num168z3">
    <w:name w:val="WW8Num168z3"/>
    <w:rsid w:val="00510D31"/>
    <w:rPr>
      <w:rFonts w:ascii="Symbol" w:hAnsi="Symbol"/>
    </w:rPr>
  </w:style>
  <w:style w:type="character" w:customStyle="1" w:styleId="WW8Num169z0">
    <w:name w:val="WW8Num169z0"/>
    <w:rsid w:val="00510D31"/>
    <w:rPr>
      <w:rFonts w:ascii="Times New Roman" w:hAnsi="Times New Roman" w:cs="Times New Roman"/>
    </w:rPr>
  </w:style>
  <w:style w:type="character" w:customStyle="1" w:styleId="WW8Num169z1">
    <w:name w:val="WW8Num169z1"/>
    <w:rsid w:val="00510D31"/>
    <w:rPr>
      <w:rFonts w:ascii="Symbol" w:hAnsi="Symbol"/>
    </w:rPr>
  </w:style>
  <w:style w:type="character" w:customStyle="1" w:styleId="WW8Num169z2">
    <w:name w:val="WW8Num169z2"/>
    <w:rsid w:val="00510D31"/>
    <w:rPr>
      <w:rFonts w:ascii="Wingdings" w:hAnsi="Wingdings"/>
    </w:rPr>
  </w:style>
  <w:style w:type="character" w:customStyle="1" w:styleId="WW8Num169z4">
    <w:name w:val="WW8Num169z4"/>
    <w:rsid w:val="00510D31"/>
    <w:rPr>
      <w:rFonts w:ascii="Courier New" w:hAnsi="Courier New"/>
    </w:rPr>
  </w:style>
  <w:style w:type="character" w:customStyle="1" w:styleId="WW8Num170z0">
    <w:name w:val="WW8Num170z0"/>
    <w:rsid w:val="00510D31"/>
    <w:rPr>
      <w:rFonts w:ascii="Times New Roman" w:hAnsi="Times New Roman"/>
    </w:rPr>
  </w:style>
  <w:style w:type="character" w:customStyle="1" w:styleId="WW8Num171z0">
    <w:name w:val="WW8Num171z0"/>
    <w:rsid w:val="00510D31"/>
    <w:rPr>
      <w:rFonts w:ascii="Times New Roman" w:hAnsi="Times New Roman" w:cs="Times New Roman"/>
    </w:rPr>
  </w:style>
  <w:style w:type="character" w:customStyle="1" w:styleId="WW8Num171z1">
    <w:name w:val="WW8Num171z1"/>
    <w:rsid w:val="00510D31"/>
    <w:rPr>
      <w:rFonts w:ascii="Courier New" w:hAnsi="Courier New"/>
    </w:rPr>
  </w:style>
  <w:style w:type="character" w:customStyle="1" w:styleId="WW8Num171z2">
    <w:name w:val="WW8Num171z2"/>
    <w:rsid w:val="00510D31"/>
    <w:rPr>
      <w:rFonts w:ascii="Wingdings" w:hAnsi="Wingdings"/>
    </w:rPr>
  </w:style>
  <w:style w:type="character" w:customStyle="1" w:styleId="WW8Num171z3">
    <w:name w:val="WW8Num171z3"/>
    <w:rsid w:val="00510D31"/>
    <w:rPr>
      <w:rFonts w:ascii="Symbol" w:hAnsi="Symbol"/>
    </w:rPr>
  </w:style>
  <w:style w:type="character" w:customStyle="1" w:styleId="WW8Num172z0">
    <w:name w:val="WW8Num172z0"/>
    <w:rsid w:val="00510D31"/>
    <w:rPr>
      <w:rFonts w:ascii="Arial" w:hAnsi="Arial"/>
    </w:rPr>
  </w:style>
  <w:style w:type="character" w:customStyle="1" w:styleId="WW8Num174z0">
    <w:name w:val="WW8Num174z0"/>
    <w:rsid w:val="00510D31"/>
    <w:rPr>
      <w:rFonts w:ascii="Wingdings" w:hAnsi="Wingdings"/>
    </w:rPr>
  </w:style>
  <w:style w:type="character" w:customStyle="1" w:styleId="WW8Num174z1">
    <w:name w:val="WW8Num174z1"/>
    <w:rsid w:val="00510D31"/>
    <w:rPr>
      <w:rFonts w:ascii="Courier New" w:hAnsi="Courier New"/>
    </w:rPr>
  </w:style>
  <w:style w:type="character" w:customStyle="1" w:styleId="WW8Num174z3">
    <w:name w:val="WW8Num174z3"/>
    <w:rsid w:val="00510D31"/>
    <w:rPr>
      <w:rFonts w:ascii="Symbol" w:hAnsi="Symbol"/>
    </w:rPr>
  </w:style>
  <w:style w:type="character" w:customStyle="1" w:styleId="WW8Num175z0">
    <w:name w:val="WW8Num175z0"/>
    <w:rsid w:val="00510D31"/>
    <w:rPr>
      <w:rFonts w:ascii="Times New Roman" w:hAnsi="Times New Roman" w:cs="Times New Roman"/>
    </w:rPr>
  </w:style>
  <w:style w:type="character" w:customStyle="1" w:styleId="WW8Num175z1">
    <w:name w:val="WW8Num175z1"/>
    <w:rsid w:val="00510D31"/>
    <w:rPr>
      <w:rFonts w:ascii="Courier New" w:hAnsi="Courier New"/>
    </w:rPr>
  </w:style>
  <w:style w:type="character" w:customStyle="1" w:styleId="WW8Num175z2">
    <w:name w:val="WW8Num175z2"/>
    <w:rsid w:val="00510D31"/>
    <w:rPr>
      <w:rFonts w:ascii="Wingdings" w:hAnsi="Wingdings"/>
    </w:rPr>
  </w:style>
  <w:style w:type="character" w:customStyle="1" w:styleId="WW8Num175z3">
    <w:name w:val="WW8Num175z3"/>
    <w:rsid w:val="00510D31"/>
    <w:rPr>
      <w:rFonts w:ascii="Symbol" w:hAnsi="Symbol"/>
    </w:rPr>
  </w:style>
  <w:style w:type="character" w:customStyle="1" w:styleId="WW8Num176z0">
    <w:name w:val="WW8Num176z0"/>
    <w:rsid w:val="00510D31"/>
    <w:rPr>
      <w:rFonts w:ascii="Times New Roman" w:hAnsi="Times New Roman" w:cs="Times New Roman"/>
    </w:rPr>
  </w:style>
  <w:style w:type="character" w:customStyle="1" w:styleId="WW8Num176z1">
    <w:name w:val="WW8Num176z1"/>
    <w:rsid w:val="00510D31"/>
    <w:rPr>
      <w:rFonts w:ascii="Courier New" w:hAnsi="Courier New"/>
    </w:rPr>
  </w:style>
  <w:style w:type="character" w:customStyle="1" w:styleId="WW8Num176z2">
    <w:name w:val="WW8Num176z2"/>
    <w:rsid w:val="00510D31"/>
    <w:rPr>
      <w:rFonts w:ascii="Wingdings" w:hAnsi="Wingdings"/>
    </w:rPr>
  </w:style>
  <w:style w:type="character" w:customStyle="1" w:styleId="WW8Num176z3">
    <w:name w:val="WW8Num176z3"/>
    <w:rsid w:val="00510D31"/>
    <w:rPr>
      <w:rFonts w:ascii="Symbol" w:hAnsi="Symbol"/>
    </w:rPr>
  </w:style>
  <w:style w:type="character" w:customStyle="1" w:styleId="WW8Num177z0">
    <w:name w:val="WW8Num177z0"/>
    <w:rsid w:val="00510D31"/>
    <w:rPr>
      <w:rFonts w:ascii="Symbol" w:hAnsi="Symbol"/>
    </w:rPr>
  </w:style>
  <w:style w:type="character" w:customStyle="1" w:styleId="WW8Num177z1">
    <w:name w:val="WW8Num177z1"/>
    <w:rsid w:val="00510D31"/>
    <w:rPr>
      <w:rFonts w:ascii="Courier New" w:hAnsi="Courier New"/>
    </w:rPr>
  </w:style>
  <w:style w:type="character" w:customStyle="1" w:styleId="WW8Num177z2">
    <w:name w:val="WW8Num177z2"/>
    <w:rsid w:val="00510D31"/>
    <w:rPr>
      <w:rFonts w:ascii="Wingdings" w:hAnsi="Wingdings"/>
    </w:rPr>
  </w:style>
  <w:style w:type="character" w:customStyle="1" w:styleId="WW8Num180z0">
    <w:name w:val="WW8Num180z0"/>
    <w:rsid w:val="00510D31"/>
    <w:rPr>
      <w:rFonts w:ascii="Wingdings" w:hAnsi="Wingdings"/>
    </w:rPr>
  </w:style>
  <w:style w:type="character" w:customStyle="1" w:styleId="WW8Num182z0">
    <w:name w:val="WW8Num182z0"/>
    <w:rsid w:val="00510D31"/>
    <w:rPr>
      <w:rFonts w:ascii="Wingdings" w:hAnsi="Wingdings"/>
    </w:rPr>
  </w:style>
  <w:style w:type="character" w:customStyle="1" w:styleId="WW8Num183z0">
    <w:name w:val="WW8Num183z0"/>
    <w:rsid w:val="00510D31"/>
    <w:rPr>
      <w:rFonts w:ascii="Times New Roman" w:hAnsi="Times New Roman" w:cs="Times New Roman"/>
    </w:rPr>
  </w:style>
  <w:style w:type="character" w:customStyle="1" w:styleId="WW8Num183z1">
    <w:name w:val="WW8Num183z1"/>
    <w:rsid w:val="00510D31"/>
    <w:rPr>
      <w:rFonts w:ascii="Courier New" w:hAnsi="Courier New"/>
    </w:rPr>
  </w:style>
  <w:style w:type="character" w:customStyle="1" w:styleId="WW8Num183z2">
    <w:name w:val="WW8Num183z2"/>
    <w:rsid w:val="00510D31"/>
    <w:rPr>
      <w:rFonts w:ascii="Wingdings" w:hAnsi="Wingdings"/>
    </w:rPr>
  </w:style>
  <w:style w:type="character" w:customStyle="1" w:styleId="WW8Num183z3">
    <w:name w:val="WW8Num183z3"/>
    <w:rsid w:val="00510D31"/>
    <w:rPr>
      <w:rFonts w:ascii="Symbol" w:hAnsi="Symbol"/>
    </w:rPr>
  </w:style>
  <w:style w:type="character" w:customStyle="1" w:styleId="WW8Num184z0">
    <w:name w:val="WW8Num184z0"/>
    <w:rsid w:val="00510D31"/>
    <w:rPr>
      <w:rFonts w:ascii="Times New Roman" w:hAnsi="Times New Roman" w:cs="Times New Roman"/>
    </w:rPr>
  </w:style>
  <w:style w:type="character" w:customStyle="1" w:styleId="WW8Num184z1">
    <w:name w:val="WW8Num184z1"/>
    <w:rsid w:val="00510D31"/>
    <w:rPr>
      <w:rFonts w:ascii="Courier New" w:hAnsi="Courier New"/>
    </w:rPr>
  </w:style>
  <w:style w:type="character" w:customStyle="1" w:styleId="WW8Num184z2">
    <w:name w:val="WW8Num184z2"/>
    <w:rsid w:val="00510D31"/>
    <w:rPr>
      <w:rFonts w:ascii="Wingdings" w:hAnsi="Wingdings"/>
    </w:rPr>
  </w:style>
  <w:style w:type="character" w:customStyle="1" w:styleId="WW8Num184z3">
    <w:name w:val="WW8Num184z3"/>
    <w:rsid w:val="00510D31"/>
    <w:rPr>
      <w:rFonts w:ascii="Symbol" w:hAnsi="Symbol"/>
    </w:rPr>
  </w:style>
  <w:style w:type="character" w:customStyle="1" w:styleId="WW8Num185z0">
    <w:name w:val="WW8Num185z0"/>
    <w:rsid w:val="00510D31"/>
    <w:rPr>
      <w:rFonts w:ascii="Wingdings" w:hAnsi="Wingdings"/>
    </w:rPr>
  </w:style>
  <w:style w:type="character" w:customStyle="1" w:styleId="WW8Num185z1">
    <w:name w:val="WW8Num185z1"/>
    <w:rsid w:val="00510D31"/>
    <w:rPr>
      <w:rFonts w:ascii="Courier New" w:hAnsi="Courier New"/>
    </w:rPr>
  </w:style>
  <w:style w:type="character" w:customStyle="1" w:styleId="WW8Num185z3">
    <w:name w:val="WW8Num185z3"/>
    <w:rsid w:val="00510D31"/>
    <w:rPr>
      <w:rFonts w:ascii="Symbol" w:hAnsi="Symbol"/>
    </w:rPr>
  </w:style>
  <w:style w:type="character" w:customStyle="1" w:styleId="WW8Num186z0">
    <w:name w:val="WW8Num186z0"/>
    <w:rsid w:val="00510D31"/>
    <w:rPr>
      <w:rFonts w:ascii="Wingdings" w:hAnsi="Wingdings"/>
    </w:rPr>
  </w:style>
  <w:style w:type="character" w:customStyle="1" w:styleId="WW8Num186z1">
    <w:name w:val="WW8Num186z1"/>
    <w:rsid w:val="00510D31"/>
    <w:rPr>
      <w:rFonts w:ascii="Symbol" w:hAnsi="Symbol"/>
      <w:b w:val="0"/>
      <w:i w:val="0"/>
    </w:rPr>
  </w:style>
  <w:style w:type="character" w:customStyle="1" w:styleId="WW8Num188z0">
    <w:name w:val="WW8Num188z0"/>
    <w:rsid w:val="00510D31"/>
    <w:rPr>
      <w:rFonts w:ascii="Times New Roman" w:hAnsi="Times New Roman" w:cs="Times New Roman"/>
    </w:rPr>
  </w:style>
  <w:style w:type="character" w:customStyle="1" w:styleId="WW8Num188z1">
    <w:name w:val="WW8Num188z1"/>
    <w:rsid w:val="00510D31"/>
    <w:rPr>
      <w:rFonts w:ascii="Courier New" w:hAnsi="Courier New"/>
    </w:rPr>
  </w:style>
  <w:style w:type="character" w:customStyle="1" w:styleId="WW8Num188z2">
    <w:name w:val="WW8Num188z2"/>
    <w:rsid w:val="00510D31"/>
    <w:rPr>
      <w:rFonts w:ascii="Wingdings" w:hAnsi="Wingdings"/>
    </w:rPr>
  </w:style>
  <w:style w:type="character" w:customStyle="1" w:styleId="WW8Num188z3">
    <w:name w:val="WW8Num188z3"/>
    <w:rsid w:val="00510D31"/>
    <w:rPr>
      <w:rFonts w:ascii="Symbol" w:hAnsi="Symbol"/>
    </w:rPr>
  </w:style>
  <w:style w:type="character" w:customStyle="1" w:styleId="WW8Num190z1">
    <w:name w:val="WW8Num190z1"/>
    <w:rsid w:val="00510D31"/>
    <w:rPr>
      <w:rFonts w:ascii="Courier New" w:hAnsi="Courier New"/>
    </w:rPr>
  </w:style>
  <w:style w:type="character" w:customStyle="1" w:styleId="WW8Num190z2">
    <w:name w:val="WW8Num190z2"/>
    <w:rsid w:val="00510D31"/>
    <w:rPr>
      <w:rFonts w:ascii="Wingdings" w:hAnsi="Wingdings"/>
    </w:rPr>
  </w:style>
  <w:style w:type="character" w:customStyle="1" w:styleId="WW8Num190z3">
    <w:name w:val="WW8Num190z3"/>
    <w:rsid w:val="00510D31"/>
    <w:rPr>
      <w:rFonts w:ascii="Symbol" w:hAnsi="Symbol"/>
    </w:rPr>
  </w:style>
  <w:style w:type="character" w:customStyle="1" w:styleId="WW8Num191z0">
    <w:name w:val="WW8Num191z0"/>
    <w:rsid w:val="00510D31"/>
    <w:rPr>
      <w:rFonts w:ascii="Wingdings" w:hAnsi="Wingdings"/>
    </w:rPr>
  </w:style>
  <w:style w:type="character" w:customStyle="1" w:styleId="WW8Num191z1">
    <w:name w:val="WW8Num191z1"/>
    <w:rsid w:val="00510D31"/>
    <w:rPr>
      <w:rFonts w:ascii="Courier New" w:hAnsi="Courier New"/>
    </w:rPr>
  </w:style>
  <w:style w:type="character" w:customStyle="1" w:styleId="WW8Num191z3">
    <w:name w:val="WW8Num191z3"/>
    <w:rsid w:val="00510D31"/>
    <w:rPr>
      <w:rFonts w:ascii="Symbol" w:hAnsi="Symbol"/>
    </w:rPr>
  </w:style>
  <w:style w:type="character" w:customStyle="1" w:styleId="WW8Num194z0">
    <w:name w:val="WW8Num194z0"/>
    <w:rsid w:val="00510D31"/>
    <w:rPr>
      <w:rFonts w:ascii="Wingdings" w:hAnsi="Wingdings"/>
    </w:rPr>
  </w:style>
  <w:style w:type="character" w:customStyle="1" w:styleId="WW8Num195z0">
    <w:name w:val="WW8Num195z0"/>
    <w:rsid w:val="00510D31"/>
    <w:rPr>
      <w:rFonts w:ascii="Symbol" w:hAnsi="Symbol"/>
    </w:rPr>
  </w:style>
  <w:style w:type="character" w:customStyle="1" w:styleId="WW8Num196z0">
    <w:name w:val="WW8Num196z0"/>
    <w:rsid w:val="00510D31"/>
    <w:rPr>
      <w:rFonts w:ascii="Wingdings" w:hAnsi="Wingdings"/>
    </w:rPr>
  </w:style>
  <w:style w:type="character" w:customStyle="1" w:styleId="WW8Num196z1">
    <w:name w:val="WW8Num196z1"/>
    <w:rsid w:val="00510D31"/>
    <w:rPr>
      <w:rFonts w:ascii="Courier New" w:hAnsi="Courier New"/>
    </w:rPr>
  </w:style>
  <w:style w:type="character" w:customStyle="1" w:styleId="WW8Num196z3">
    <w:name w:val="WW8Num196z3"/>
    <w:rsid w:val="00510D31"/>
    <w:rPr>
      <w:rFonts w:ascii="Symbol" w:hAnsi="Symbol"/>
    </w:rPr>
  </w:style>
  <w:style w:type="character" w:customStyle="1" w:styleId="WW8Num197z0">
    <w:name w:val="WW8Num197z0"/>
    <w:rsid w:val="00510D31"/>
    <w:rPr>
      <w:rFonts w:ascii="Times New Roman" w:hAnsi="Times New Roman"/>
    </w:rPr>
  </w:style>
  <w:style w:type="character" w:customStyle="1" w:styleId="WW8Num198z0">
    <w:name w:val="WW8Num198z0"/>
    <w:rsid w:val="00510D31"/>
    <w:rPr>
      <w:rFonts w:ascii="Wingdings" w:hAnsi="Wingdings"/>
    </w:rPr>
  </w:style>
  <w:style w:type="character" w:customStyle="1" w:styleId="WW8Num198z1">
    <w:name w:val="WW8Num198z1"/>
    <w:rsid w:val="00510D31"/>
    <w:rPr>
      <w:rFonts w:ascii="Courier New" w:hAnsi="Courier New"/>
    </w:rPr>
  </w:style>
  <w:style w:type="character" w:customStyle="1" w:styleId="WW8Num198z3">
    <w:name w:val="WW8Num198z3"/>
    <w:rsid w:val="00510D31"/>
    <w:rPr>
      <w:rFonts w:ascii="Symbol" w:hAnsi="Symbol"/>
    </w:rPr>
  </w:style>
  <w:style w:type="character" w:customStyle="1" w:styleId="WW8Num199z0">
    <w:name w:val="WW8Num199z0"/>
    <w:rsid w:val="00510D31"/>
    <w:rPr>
      <w:rFonts w:ascii="Wingdings" w:hAnsi="Wingdings"/>
    </w:rPr>
  </w:style>
  <w:style w:type="character" w:customStyle="1" w:styleId="WW8Num199z1">
    <w:name w:val="WW8Num199z1"/>
    <w:rsid w:val="00510D31"/>
    <w:rPr>
      <w:rFonts w:ascii="Courier New" w:hAnsi="Courier New"/>
    </w:rPr>
  </w:style>
  <w:style w:type="character" w:customStyle="1" w:styleId="WW8Num199z3">
    <w:name w:val="WW8Num199z3"/>
    <w:rsid w:val="00510D31"/>
    <w:rPr>
      <w:rFonts w:ascii="Symbol" w:hAnsi="Symbol"/>
    </w:rPr>
  </w:style>
  <w:style w:type="character" w:customStyle="1" w:styleId="WW8Num200z0">
    <w:name w:val="WW8Num200z0"/>
    <w:rsid w:val="00510D31"/>
    <w:rPr>
      <w:rFonts w:ascii="Wingdings" w:hAnsi="Wingdings"/>
    </w:rPr>
  </w:style>
  <w:style w:type="character" w:customStyle="1" w:styleId="WW8Num200z3">
    <w:name w:val="WW8Num200z3"/>
    <w:rsid w:val="00510D31"/>
    <w:rPr>
      <w:rFonts w:ascii="Symbol" w:hAnsi="Symbol"/>
    </w:rPr>
  </w:style>
  <w:style w:type="character" w:customStyle="1" w:styleId="WW8Num200z4">
    <w:name w:val="WW8Num200z4"/>
    <w:rsid w:val="00510D31"/>
    <w:rPr>
      <w:rFonts w:ascii="Courier New" w:hAnsi="Courier New"/>
    </w:rPr>
  </w:style>
  <w:style w:type="character" w:customStyle="1" w:styleId="WW8Num201z0">
    <w:name w:val="WW8Num201z0"/>
    <w:rsid w:val="00510D31"/>
    <w:rPr>
      <w:rFonts w:ascii="Wingdings" w:hAnsi="Wingdings"/>
      <w:color w:val="008080"/>
    </w:rPr>
  </w:style>
  <w:style w:type="character" w:customStyle="1" w:styleId="WW8Num201z1">
    <w:name w:val="WW8Num201z1"/>
    <w:rsid w:val="00510D31"/>
    <w:rPr>
      <w:rFonts w:ascii="Courier New" w:hAnsi="Courier New"/>
    </w:rPr>
  </w:style>
  <w:style w:type="character" w:customStyle="1" w:styleId="WW8Num201z2">
    <w:name w:val="WW8Num201z2"/>
    <w:rsid w:val="00510D31"/>
    <w:rPr>
      <w:rFonts w:ascii="Wingdings" w:hAnsi="Wingdings"/>
    </w:rPr>
  </w:style>
  <w:style w:type="character" w:customStyle="1" w:styleId="WW8Num201z3">
    <w:name w:val="WW8Num201z3"/>
    <w:rsid w:val="00510D31"/>
    <w:rPr>
      <w:rFonts w:ascii="Symbol" w:hAnsi="Symbol"/>
    </w:rPr>
  </w:style>
  <w:style w:type="character" w:customStyle="1" w:styleId="WW8Num202z0">
    <w:name w:val="WW8Num202z0"/>
    <w:rsid w:val="00510D31"/>
    <w:rPr>
      <w:rFonts w:ascii="Times New Roman" w:hAnsi="Times New Roman" w:cs="Times New Roman"/>
    </w:rPr>
  </w:style>
  <w:style w:type="character" w:customStyle="1" w:styleId="WW8Num202z1">
    <w:name w:val="WW8Num202z1"/>
    <w:rsid w:val="00510D31"/>
    <w:rPr>
      <w:rFonts w:ascii="Courier New" w:hAnsi="Courier New"/>
    </w:rPr>
  </w:style>
  <w:style w:type="character" w:customStyle="1" w:styleId="WW8Num202z2">
    <w:name w:val="WW8Num202z2"/>
    <w:rsid w:val="00510D31"/>
    <w:rPr>
      <w:rFonts w:ascii="Wingdings" w:hAnsi="Wingdings"/>
    </w:rPr>
  </w:style>
  <w:style w:type="character" w:customStyle="1" w:styleId="WW8Num202z3">
    <w:name w:val="WW8Num202z3"/>
    <w:rsid w:val="00510D31"/>
    <w:rPr>
      <w:rFonts w:ascii="Symbol" w:hAnsi="Symbol"/>
    </w:rPr>
  </w:style>
  <w:style w:type="character" w:customStyle="1" w:styleId="WW8Num203z0">
    <w:name w:val="WW8Num203z0"/>
    <w:rsid w:val="00510D31"/>
    <w:rPr>
      <w:rFonts w:ascii="Arial" w:hAnsi="Arial"/>
    </w:rPr>
  </w:style>
  <w:style w:type="character" w:customStyle="1" w:styleId="WW8Num205z0">
    <w:name w:val="WW8Num205z0"/>
    <w:rsid w:val="00510D31"/>
    <w:rPr>
      <w:rFonts w:ascii="Times New Roman" w:hAnsi="Times New Roman" w:cs="Times New Roman"/>
    </w:rPr>
  </w:style>
  <w:style w:type="character" w:customStyle="1" w:styleId="WW8Num205z1">
    <w:name w:val="WW8Num205z1"/>
    <w:rsid w:val="00510D31"/>
    <w:rPr>
      <w:rFonts w:ascii="Courier New" w:hAnsi="Courier New"/>
    </w:rPr>
  </w:style>
  <w:style w:type="character" w:customStyle="1" w:styleId="WW8Num205z2">
    <w:name w:val="WW8Num205z2"/>
    <w:rsid w:val="00510D31"/>
    <w:rPr>
      <w:rFonts w:ascii="Wingdings" w:hAnsi="Wingdings"/>
    </w:rPr>
  </w:style>
  <w:style w:type="character" w:customStyle="1" w:styleId="WW8Num205z3">
    <w:name w:val="WW8Num205z3"/>
    <w:rsid w:val="00510D31"/>
    <w:rPr>
      <w:rFonts w:ascii="Symbol" w:hAnsi="Symbol"/>
    </w:rPr>
  </w:style>
  <w:style w:type="character" w:customStyle="1" w:styleId="WW8Num206z0">
    <w:name w:val="WW8Num206z0"/>
    <w:rsid w:val="00510D31"/>
    <w:rPr>
      <w:rFonts w:ascii="Wingdings" w:hAnsi="Wingdings"/>
    </w:rPr>
  </w:style>
  <w:style w:type="character" w:customStyle="1" w:styleId="WW8Num208z0">
    <w:name w:val="WW8Num208z0"/>
    <w:rsid w:val="00510D31"/>
    <w:rPr>
      <w:rFonts w:ascii="Wingdings" w:hAnsi="Wingdings"/>
    </w:rPr>
  </w:style>
  <w:style w:type="character" w:customStyle="1" w:styleId="WW8Num208z1">
    <w:name w:val="WW8Num208z1"/>
    <w:rsid w:val="00510D31"/>
    <w:rPr>
      <w:rFonts w:ascii="Courier New" w:hAnsi="Courier New"/>
    </w:rPr>
  </w:style>
  <w:style w:type="character" w:customStyle="1" w:styleId="WW8Num208z3">
    <w:name w:val="WW8Num208z3"/>
    <w:rsid w:val="00510D31"/>
    <w:rPr>
      <w:rFonts w:ascii="Symbol" w:hAnsi="Symbol"/>
    </w:rPr>
  </w:style>
  <w:style w:type="character" w:customStyle="1" w:styleId="WW8Num209z0">
    <w:name w:val="WW8Num209z0"/>
    <w:rsid w:val="00510D31"/>
    <w:rPr>
      <w:rFonts w:ascii="Wingdings" w:hAnsi="Wingdings"/>
    </w:rPr>
  </w:style>
  <w:style w:type="character" w:customStyle="1" w:styleId="WW8Num209z1">
    <w:name w:val="WW8Num209z1"/>
    <w:rsid w:val="00510D31"/>
    <w:rPr>
      <w:rFonts w:ascii="Courier New" w:hAnsi="Courier New"/>
    </w:rPr>
  </w:style>
  <w:style w:type="character" w:customStyle="1" w:styleId="WW8Num209z3">
    <w:name w:val="WW8Num209z3"/>
    <w:rsid w:val="00510D31"/>
    <w:rPr>
      <w:rFonts w:ascii="Symbol" w:hAnsi="Symbol"/>
    </w:rPr>
  </w:style>
  <w:style w:type="character" w:customStyle="1" w:styleId="WW8Num211z0">
    <w:name w:val="WW8Num211z0"/>
    <w:rsid w:val="00510D31"/>
    <w:rPr>
      <w:rFonts w:ascii="Wingdings" w:hAnsi="Wingdings"/>
    </w:rPr>
  </w:style>
  <w:style w:type="character" w:customStyle="1" w:styleId="WW8Num211z1">
    <w:name w:val="WW8Num211z1"/>
    <w:rsid w:val="00510D31"/>
    <w:rPr>
      <w:rFonts w:ascii="Courier New" w:hAnsi="Courier New"/>
    </w:rPr>
  </w:style>
  <w:style w:type="character" w:customStyle="1" w:styleId="WW8Num211z3">
    <w:name w:val="WW8Num211z3"/>
    <w:rsid w:val="00510D31"/>
    <w:rPr>
      <w:rFonts w:ascii="Symbol" w:hAnsi="Symbol"/>
    </w:rPr>
  </w:style>
  <w:style w:type="character" w:customStyle="1" w:styleId="WW8Num212z0">
    <w:name w:val="WW8Num212z0"/>
    <w:rsid w:val="00510D31"/>
    <w:rPr>
      <w:rFonts w:ascii="Times New Roman" w:hAnsi="Times New Roman"/>
    </w:rPr>
  </w:style>
  <w:style w:type="character" w:customStyle="1" w:styleId="WW8Num213z0">
    <w:name w:val="WW8Num213z0"/>
    <w:rsid w:val="00510D31"/>
    <w:rPr>
      <w:rFonts w:ascii="Times New Roman" w:hAnsi="Times New Roman" w:cs="Times New Roman"/>
    </w:rPr>
  </w:style>
  <w:style w:type="character" w:customStyle="1" w:styleId="WW8Num213z1">
    <w:name w:val="WW8Num213z1"/>
    <w:rsid w:val="00510D31"/>
    <w:rPr>
      <w:rFonts w:ascii="Courier New" w:hAnsi="Courier New"/>
    </w:rPr>
  </w:style>
  <w:style w:type="character" w:customStyle="1" w:styleId="WW8Num213z2">
    <w:name w:val="WW8Num213z2"/>
    <w:rsid w:val="00510D31"/>
    <w:rPr>
      <w:rFonts w:ascii="Wingdings" w:hAnsi="Wingdings"/>
    </w:rPr>
  </w:style>
  <w:style w:type="character" w:customStyle="1" w:styleId="WW8Num213z3">
    <w:name w:val="WW8Num213z3"/>
    <w:rsid w:val="00510D31"/>
    <w:rPr>
      <w:rFonts w:ascii="Symbol" w:hAnsi="Symbol"/>
    </w:rPr>
  </w:style>
  <w:style w:type="character" w:customStyle="1" w:styleId="WW8Num215z0">
    <w:name w:val="WW8Num215z0"/>
    <w:rsid w:val="00510D31"/>
    <w:rPr>
      <w:rFonts w:ascii="Times New Roman" w:hAnsi="Times New Roman" w:cs="Times New Roman"/>
    </w:rPr>
  </w:style>
  <w:style w:type="character" w:customStyle="1" w:styleId="WW8Num215z1">
    <w:name w:val="WW8Num215z1"/>
    <w:rsid w:val="00510D31"/>
    <w:rPr>
      <w:rFonts w:ascii="Courier New" w:hAnsi="Courier New"/>
    </w:rPr>
  </w:style>
  <w:style w:type="character" w:customStyle="1" w:styleId="WW8Num215z2">
    <w:name w:val="WW8Num215z2"/>
    <w:rsid w:val="00510D31"/>
    <w:rPr>
      <w:rFonts w:ascii="Wingdings" w:hAnsi="Wingdings"/>
    </w:rPr>
  </w:style>
  <w:style w:type="character" w:customStyle="1" w:styleId="WW8Num215z3">
    <w:name w:val="WW8Num215z3"/>
    <w:rsid w:val="00510D31"/>
    <w:rPr>
      <w:rFonts w:ascii="Symbol" w:hAnsi="Symbol"/>
    </w:rPr>
  </w:style>
  <w:style w:type="character" w:customStyle="1" w:styleId="WW8Num216z0">
    <w:name w:val="WW8Num216z0"/>
    <w:rsid w:val="00510D31"/>
    <w:rPr>
      <w:rFonts w:ascii="Symbol" w:hAnsi="Symbol"/>
    </w:rPr>
  </w:style>
  <w:style w:type="character" w:customStyle="1" w:styleId="WW8Num216z1">
    <w:name w:val="WW8Num216z1"/>
    <w:rsid w:val="00510D31"/>
    <w:rPr>
      <w:rFonts w:ascii="Courier New" w:hAnsi="Courier New"/>
    </w:rPr>
  </w:style>
  <w:style w:type="character" w:customStyle="1" w:styleId="WW8Num216z2">
    <w:name w:val="WW8Num216z2"/>
    <w:rsid w:val="00510D31"/>
    <w:rPr>
      <w:rFonts w:ascii="Wingdings" w:hAnsi="Wingdings"/>
    </w:rPr>
  </w:style>
  <w:style w:type="character" w:customStyle="1" w:styleId="WW8Num217z0">
    <w:name w:val="WW8Num217z0"/>
    <w:rsid w:val="00510D31"/>
    <w:rPr>
      <w:rFonts w:ascii="Times New Roman" w:hAnsi="Times New Roman" w:cs="Times New Roman"/>
    </w:rPr>
  </w:style>
  <w:style w:type="character" w:customStyle="1" w:styleId="WW8Num217z1">
    <w:name w:val="WW8Num217z1"/>
    <w:rsid w:val="00510D31"/>
    <w:rPr>
      <w:rFonts w:ascii="Courier New" w:hAnsi="Courier New"/>
    </w:rPr>
  </w:style>
  <w:style w:type="character" w:customStyle="1" w:styleId="WW8Num217z2">
    <w:name w:val="WW8Num217z2"/>
    <w:rsid w:val="00510D31"/>
    <w:rPr>
      <w:rFonts w:ascii="Wingdings" w:hAnsi="Wingdings"/>
    </w:rPr>
  </w:style>
  <w:style w:type="character" w:customStyle="1" w:styleId="WW8Num217z3">
    <w:name w:val="WW8Num217z3"/>
    <w:rsid w:val="00510D31"/>
    <w:rPr>
      <w:rFonts w:ascii="Symbol" w:hAnsi="Symbol"/>
    </w:rPr>
  </w:style>
  <w:style w:type="character" w:customStyle="1" w:styleId="WW8Num218z0">
    <w:name w:val="WW8Num218z0"/>
    <w:rsid w:val="00510D31"/>
    <w:rPr>
      <w:rFonts w:ascii="Wingdings" w:hAnsi="Wingdings"/>
    </w:rPr>
  </w:style>
  <w:style w:type="character" w:customStyle="1" w:styleId="WW8Num218z1">
    <w:name w:val="WW8Num218z1"/>
    <w:rsid w:val="00510D31"/>
    <w:rPr>
      <w:rFonts w:ascii="Courier New" w:hAnsi="Courier New"/>
    </w:rPr>
  </w:style>
  <w:style w:type="character" w:customStyle="1" w:styleId="WW8Num218z3">
    <w:name w:val="WW8Num218z3"/>
    <w:rsid w:val="00510D31"/>
    <w:rPr>
      <w:rFonts w:ascii="Symbol" w:hAnsi="Symbol"/>
    </w:rPr>
  </w:style>
  <w:style w:type="character" w:customStyle="1" w:styleId="WW8Num222z0">
    <w:name w:val="WW8Num222z0"/>
    <w:rsid w:val="00510D31"/>
    <w:rPr>
      <w:rFonts w:ascii="Symbol" w:hAnsi="Symbol"/>
    </w:rPr>
  </w:style>
  <w:style w:type="character" w:customStyle="1" w:styleId="WW8Num222z1">
    <w:name w:val="WW8Num222z1"/>
    <w:rsid w:val="00510D31"/>
    <w:rPr>
      <w:rFonts w:ascii="Courier New" w:hAnsi="Courier New"/>
    </w:rPr>
  </w:style>
  <w:style w:type="character" w:customStyle="1" w:styleId="WW8Num222z2">
    <w:name w:val="WW8Num222z2"/>
    <w:rsid w:val="00510D31"/>
    <w:rPr>
      <w:rFonts w:ascii="Wingdings" w:hAnsi="Wingdings"/>
    </w:rPr>
  </w:style>
  <w:style w:type="character" w:customStyle="1" w:styleId="WW8Num223z0">
    <w:name w:val="WW8Num223z0"/>
    <w:rsid w:val="00510D31"/>
    <w:rPr>
      <w:rFonts w:ascii="Wingdings" w:hAnsi="Wingdings"/>
    </w:rPr>
  </w:style>
  <w:style w:type="character" w:customStyle="1" w:styleId="WW8Num223z1">
    <w:name w:val="WW8Num223z1"/>
    <w:rsid w:val="00510D31"/>
    <w:rPr>
      <w:rFonts w:ascii="Courier New" w:hAnsi="Courier New"/>
    </w:rPr>
  </w:style>
  <w:style w:type="character" w:customStyle="1" w:styleId="WW8Num223z3">
    <w:name w:val="WW8Num223z3"/>
    <w:rsid w:val="00510D31"/>
    <w:rPr>
      <w:rFonts w:ascii="Symbol" w:hAnsi="Symbol"/>
    </w:rPr>
  </w:style>
  <w:style w:type="character" w:customStyle="1" w:styleId="WW8Num224z0">
    <w:name w:val="WW8Num224z0"/>
    <w:rsid w:val="00510D31"/>
    <w:rPr>
      <w:rFonts w:ascii="Wingdings" w:hAnsi="Wingdings"/>
      <w:color w:val="008080"/>
    </w:rPr>
  </w:style>
  <w:style w:type="character" w:customStyle="1" w:styleId="WW8Num226z0">
    <w:name w:val="WW8Num226z0"/>
    <w:rsid w:val="00510D31"/>
    <w:rPr>
      <w:rFonts w:ascii="Symbol" w:hAnsi="Symbol"/>
    </w:rPr>
  </w:style>
  <w:style w:type="character" w:customStyle="1" w:styleId="WW8Num226z1">
    <w:name w:val="WW8Num226z1"/>
    <w:rsid w:val="00510D31"/>
    <w:rPr>
      <w:rFonts w:ascii="Courier New" w:hAnsi="Courier New"/>
    </w:rPr>
  </w:style>
  <w:style w:type="character" w:customStyle="1" w:styleId="WW8Num226z2">
    <w:name w:val="WW8Num226z2"/>
    <w:rsid w:val="00510D31"/>
    <w:rPr>
      <w:rFonts w:ascii="Wingdings" w:hAnsi="Wingdings"/>
    </w:rPr>
  </w:style>
  <w:style w:type="character" w:customStyle="1" w:styleId="WW8Num228z1">
    <w:name w:val="WW8Num228z1"/>
    <w:rsid w:val="00510D31"/>
    <w:rPr>
      <w:rFonts w:ascii="Courier New" w:hAnsi="Courier New"/>
    </w:rPr>
  </w:style>
  <w:style w:type="character" w:customStyle="1" w:styleId="WW8Num228z2">
    <w:name w:val="WW8Num228z2"/>
    <w:rsid w:val="00510D31"/>
    <w:rPr>
      <w:rFonts w:ascii="Wingdings" w:hAnsi="Wingdings"/>
    </w:rPr>
  </w:style>
  <w:style w:type="character" w:customStyle="1" w:styleId="WW8Num228z3">
    <w:name w:val="WW8Num228z3"/>
    <w:rsid w:val="00510D31"/>
    <w:rPr>
      <w:rFonts w:ascii="Symbol" w:hAnsi="Symbol"/>
    </w:rPr>
  </w:style>
  <w:style w:type="character" w:customStyle="1" w:styleId="WW8Num229z0">
    <w:name w:val="WW8Num229z0"/>
    <w:rsid w:val="00510D31"/>
    <w:rPr>
      <w:rFonts w:ascii="Times New Roman" w:hAnsi="Times New Roman" w:cs="Times New Roman"/>
    </w:rPr>
  </w:style>
  <w:style w:type="character" w:customStyle="1" w:styleId="WW8Num229z1">
    <w:name w:val="WW8Num229z1"/>
    <w:rsid w:val="00510D31"/>
    <w:rPr>
      <w:rFonts w:ascii="Courier New" w:hAnsi="Courier New"/>
    </w:rPr>
  </w:style>
  <w:style w:type="character" w:customStyle="1" w:styleId="WW8Num229z2">
    <w:name w:val="WW8Num229z2"/>
    <w:rsid w:val="00510D31"/>
    <w:rPr>
      <w:rFonts w:ascii="Wingdings" w:hAnsi="Wingdings"/>
    </w:rPr>
  </w:style>
  <w:style w:type="character" w:customStyle="1" w:styleId="WW8Num229z3">
    <w:name w:val="WW8Num229z3"/>
    <w:rsid w:val="00510D31"/>
    <w:rPr>
      <w:rFonts w:ascii="Symbol" w:hAnsi="Symbol"/>
    </w:rPr>
  </w:style>
  <w:style w:type="character" w:customStyle="1" w:styleId="WW8Num230z0">
    <w:name w:val="WW8Num230z0"/>
    <w:rsid w:val="00510D31"/>
    <w:rPr>
      <w:rFonts w:ascii="Symbol" w:hAnsi="Symbol"/>
    </w:rPr>
  </w:style>
  <w:style w:type="character" w:customStyle="1" w:styleId="WW8Num230z1">
    <w:name w:val="WW8Num230z1"/>
    <w:rsid w:val="00510D31"/>
    <w:rPr>
      <w:rFonts w:ascii="Courier New" w:hAnsi="Courier New"/>
    </w:rPr>
  </w:style>
  <w:style w:type="character" w:customStyle="1" w:styleId="WW8Num230z2">
    <w:name w:val="WW8Num230z2"/>
    <w:rsid w:val="00510D31"/>
    <w:rPr>
      <w:rFonts w:ascii="Wingdings" w:hAnsi="Wingdings"/>
    </w:rPr>
  </w:style>
  <w:style w:type="character" w:customStyle="1" w:styleId="WW8Num231z0">
    <w:name w:val="WW8Num231z0"/>
    <w:rsid w:val="00510D31"/>
    <w:rPr>
      <w:rFonts w:ascii="Symbol" w:hAnsi="Symbol"/>
    </w:rPr>
  </w:style>
  <w:style w:type="character" w:customStyle="1" w:styleId="WW8Num232z0">
    <w:name w:val="WW8Num232z0"/>
    <w:rsid w:val="00510D31"/>
    <w:rPr>
      <w:rFonts w:ascii="Wingdings" w:hAnsi="Wingdings"/>
    </w:rPr>
  </w:style>
  <w:style w:type="character" w:customStyle="1" w:styleId="WW8Num232z1">
    <w:name w:val="WW8Num232z1"/>
    <w:rsid w:val="00510D31"/>
    <w:rPr>
      <w:rFonts w:ascii="Courier New" w:hAnsi="Courier New"/>
    </w:rPr>
  </w:style>
  <w:style w:type="character" w:customStyle="1" w:styleId="WW8Num232z3">
    <w:name w:val="WW8Num232z3"/>
    <w:rsid w:val="00510D31"/>
    <w:rPr>
      <w:rFonts w:ascii="Symbol" w:hAnsi="Symbol"/>
    </w:rPr>
  </w:style>
  <w:style w:type="character" w:customStyle="1" w:styleId="WW8Num233z0">
    <w:name w:val="WW8Num233z0"/>
    <w:rsid w:val="00510D31"/>
    <w:rPr>
      <w:rFonts w:ascii="Symbol" w:hAnsi="Symbol"/>
    </w:rPr>
  </w:style>
  <w:style w:type="character" w:customStyle="1" w:styleId="WW8Num233z1">
    <w:name w:val="WW8Num233z1"/>
    <w:rsid w:val="00510D31"/>
    <w:rPr>
      <w:rFonts w:ascii="Courier New" w:hAnsi="Courier New"/>
    </w:rPr>
  </w:style>
  <w:style w:type="character" w:customStyle="1" w:styleId="WW8Num233z2">
    <w:name w:val="WW8Num233z2"/>
    <w:rsid w:val="00510D31"/>
    <w:rPr>
      <w:rFonts w:ascii="Wingdings" w:hAnsi="Wingdings"/>
    </w:rPr>
  </w:style>
  <w:style w:type="character" w:customStyle="1" w:styleId="WW8Num234z0">
    <w:name w:val="WW8Num234z0"/>
    <w:rsid w:val="00510D31"/>
    <w:rPr>
      <w:rFonts w:ascii="Times New Roman" w:hAnsi="Times New Roman" w:cs="Times New Roman"/>
    </w:rPr>
  </w:style>
  <w:style w:type="character" w:customStyle="1" w:styleId="WW8Num234z1">
    <w:name w:val="WW8Num234z1"/>
    <w:rsid w:val="00510D31"/>
    <w:rPr>
      <w:rFonts w:ascii="Courier New" w:hAnsi="Courier New"/>
    </w:rPr>
  </w:style>
  <w:style w:type="character" w:customStyle="1" w:styleId="WW8Num234z2">
    <w:name w:val="WW8Num234z2"/>
    <w:rsid w:val="00510D31"/>
    <w:rPr>
      <w:rFonts w:ascii="Wingdings" w:hAnsi="Wingdings"/>
    </w:rPr>
  </w:style>
  <w:style w:type="character" w:customStyle="1" w:styleId="WW8Num234z3">
    <w:name w:val="WW8Num234z3"/>
    <w:rsid w:val="00510D31"/>
    <w:rPr>
      <w:rFonts w:ascii="Symbol" w:hAnsi="Symbol"/>
    </w:rPr>
  </w:style>
  <w:style w:type="character" w:customStyle="1" w:styleId="WW8Num235z0">
    <w:name w:val="WW8Num235z0"/>
    <w:rsid w:val="00510D31"/>
    <w:rPr>
      <w:rFonts w:ascii="Symbol" w:hAnsi="Symbol"/>
    </w:rPr>
  </w:style>
  <w:style w:type="character" w:customStyle="1" w:styleId="WW8Num237z0">
    <w:name w:val="WW8Num237z0"/>
    <w:rsid w:val="00510D31"/>
    <w:rPr>
      <w:rFonts w:ascii="Symbol" w:hAnsi="Symbol"/>
    </w:rPr>
  </w:style>
  <w:style w:type="character" w:customStyle="1" w:styleId="WW8Num237z1">
    <w:name w:val="WW8Num237z1"/>
    <w:rsid w:val="00510D31"/>
    <w:rPr>
      <w:rFonts w:ascii="Courier New" w:hAnsi="Courier New"/>
    </w:rPr>
  </w:style>
  <w:style w:type="character" w:customStyle="1" w:styleId="WW8Num237z2">
    <w:name w:val="WW8Num237z2"/>
    <w:rsid w:val="00510D31"/>
    <w:rPr>
      <w:rFonts w:ascii="Wingdings" w:hAnsi="Wingdings"/>
    </w:rPr>
  </w:style>
  <w:style w:type="character" w:customStyle="1" w:styleId="WW8Num239z0">
    <w:name w:val="WW8Num239z0"/>
    <w:rsid w:val="00510D31"/>
    <w:rPr>
      <w:rFonts w:ascii="Times New Roman" w:hAnsi="Times New Roman" w:cs="Times New Roman"/>
    </w:rPr>
  </w:style>
  <w:style w:type="character" w:customStyle="1" w:styleId="WW8Num239z1">
    <w:name w:val="WW8Num239z1"/>
    <w:rsid w:val="00510D31"/>
    <w:rPr>
      <w:rFonts w:ascii="Courier New" w:hAnsi="Courier New"/>
    </w:rPr>
  </w:style>
  <w:style w:type="character" w:customStyle="1" w:styleId="WW8Num239z2">
    <w:name w:val="WW8Num239z2"/>
    <w:rsid w:val="00510D31"/>
    <w:rPr>
      <w:rFonts w:ascii="Wingdings" w:hAnsi="Wingdings"/>
    </w:rPr>
  </w:style>
  <w:style w:type="character" w:customStyle="1" w:styleId="WW8Num239z3">
    <w:name w:val="WW8Num239z3"/>
    <w:rsid w:val="00510D31"/>
    <w:rPr>
      <w:rFonts w:ascii="Symbol" w:hAnsi="Symbol"/>
    </w:rPr>
  </w:style>
  <w:style w:type="character" w:customStyle="1" w:styleId="WW8Num240z0">
    <w:name w:val="WW8Num240z0"/>
    <w:rsid w:val="00510D31"/>
    <w:rPr>
      <w:rFonts w:ascii="Times New Roman" w:hAnsi="Times New Roman" w:cs="Times New Roman"/>
    </w:rPr>
  </w:style>
  <w:style w:type="character" w:customStyle="1" w:styleId="WW8Num240z1">
    <w:name w:val="WW8Num240z1"/>
    <w:rsid w:val="00510D31"/>
    <w:rPr>
      <w:rFonts w:ascii="Courier New" w:hAnsi="Courier New"/>
    </w:rPr>
  </w:style>
  <w:style w:type="character" w:customStyle="1" w:styleId="WW8Num240z2">
    <w:name w:val="WW8Num240z2"/>
    <w:rsid w:val="00510D31"/>
    <w:rPr>
      <w:rFonts w:ascii="Wingdings" w:hAnsi="Wingdings"/>
    </w:rPr>
  </w:style>
  <w:style w:type="character" w:customStyle="1" w:styleId="WW8Num240z3">
    <w:name w:val="WW8Num240z3"/>
    <w:rsid w:val="00510D31"/>
    <w:rPr>
      <w:rFonts w:ascii="Symbol" w:hAnsi="Symbol"/>
    </w:rPr>
  </w:style>
  <w:style w:type="character" w:customStyle="1" w:styleId="WW8Num241z0">
    <w:name w:val="WW8Num241z0"/>
    <w:rsid w:val="00510D31"/>
    <w:rPr>
      <w:rFonts w:ascii="Wingdings" w:hAnsi="Wingdings"/>
    </w:rPr>
  </w:style>
  <w:style w:type="character" w:customStyle="1" w:styleId="WW8Num241z1">
    <w:name w:val="WW8Num241z1"/>
    <w:rsid w:val="00510D31"/>
    <w:rPr>
      <w:rFonts w:ascii="Courier New" w:hAnsi="Courier New"/>
    </w:rPr>
  </w:style>
  <w:style w:type="character" w:customStyle="1" w:styleId="WW8Num241z3">
    <w:name w:val="WW8Num241z3"/>
    <w:rsid w:val="00510D31"/>
    <w:rPr>
      <w:rFonts w:ascii="Symbol" w:hAnsi="Symbol"/>
    </w:rPr>
  </w:style>
  <w:style w:type="character" w:customStyle="1" w:styleId="WW8Num242z0">
    <w:name w:val="WW8Num242z0"/>
    <w:rsid w:val="00510D31"/>
    <w:rPr>
      <w:rFonts w:ascii="Wingdings" w:hAnsi="Wingdings"/>
    </w:rPr>
  </w:style>
  <w:style w:type="character" w:customStyle="1" w:styleId="WW8Num242z1">
    <w:name w:val="WW8Num242z1"/>
    <w:rsid w:val="00510D31"/>
    <w:rPr>
      <w:rFonts w:ascii="Courier New" w:hAnsi="Courier New"/>
    </w:rPr>
  </w:style>
  <w:style w:type="character" w:customStyle="1" w:styleId="WW8Num242z3">
    <w:name w:val="WW8Num242z3"/>
    <w:rsid w:val="00510D31"/>
    <w:rPr>
      <w:rFonts w:ascii="Symbol" w:hAnsi="Symbol"/>
    </w:rPr>
  </w:style>
  <w:style w:type="character" w:customStyle="1" w:styleId="WW8Num243z0">
    <w:name w:val="WW8Num243z0"/>
    <w:rsid w:val="00510D31"/>
    <w:rPr>
      <w:rFonts w:ascii="Times New Roman" w:eastAsia="Times New Roman" w:hAnsi="Times New Roman" w:cs="Times New Roman"/>
    </w:rPr>
  </w:style>
  <w:style w:type="character" w:customStyle="1" w:styleId="WW8Num243z2">
    <w:name w:val="WW8Num243z2"/>
    <w:rsid w:val="00510D31"/>
    <w:rPr>
      <w:rFonts w:ascii="Wingdings" w:hAnsi="Wingdings"/>
    </w:rPr>
  </w:style>
  <w:style w:type="character" w:customStyle="1" w:styleId="WW8Num243z3">
    <w:name w:val="WW8Num243z3"/>
    <w:rsid w:val="00510D31"/>
    <w:rPr>
      <w:rFonts w:ascii="Symbol" w:hAnsi="Symbol"/>
    </w:rPr>
  </w:style>
  <w:style w:type="character" w:customStyle="1" w:styleId="WW8Num243z4">
    <w:name w:val="WW8Num243z4"/>
    <w:rsid w:val="00510D31"/>
    <w:rPr>
      <w:rFonts w:ascii="Courier New" w:hAnsi="Courier New"/>
    </w:rPr>
  </w:style>
  <w:style w:type="character" w:customStyle="1" w:styleId="WW8Num245z0">
    <w:name w:val="WW8Num245z0"/>
    <w:rsid w:val="00510D31"/>
    <w:rPr>
      <w:rFonts w:ascii="Symbol" w:hAnsi="Symbol"/>
    </w:rPr>
  </w:style>
  <w:style w:type="character" w:customStyle="1" w:styleId="WW8Num245z1">
    <w:name w:val="WW8Num245z1"/>
    <w:rsid w:val="00510D31"/>
    <w:rPr>
      <w:rFonts w:ascii="Courier New" w:hAnsi="Courier New"/>
    </w:rPr>
  </w:style>
  <w:style w:type="character" w:customStyle="1" w:styleId="WW8Num245z2">
    <w:name w:val="WW8Num245z2"/>
    <w:rsid w:val="00510D31"/>
    <w:rPr>
      <w:rFonts w:ascii="Wingdings" w:hAnsi="Wingdings"/>
    </w:rPr>
  </w:style>
  <w:style w:type="character" w:customStyle="1" w:styleId="WW8Num246z0">
    <w:name w:val="WW8Num246z0"/>
    <w:rsid w:val="00510D31"/>
    <w:rPr>
      <w:rFonts w:ascii="Times New Roman" w:hAnsi="Times New Roman"/>
    </w:rPr>
  </w:style>
  <w:style w:type="character" w:customStyle="1" w:styleId="WW8Num247z0">
    <w:name w:val="WW8Num247z0"/>
    <w:rsid w:val="00510D31"/>
    <w:rPr>
      <w:rFonts w:ascii="Symbol" w:hAnsi="Symbol"/>
    </w:rPr>
  </w:style>
  <w:style w:type="character" w:customStyle="1" w:styleId="WW8Num247z1">
    <w:name w:val="WW8Num247z1"/>
    <w:rsid w:val="00510D31"/>
    <w:rPr>
      <w:rFonts w:ascii="Courier New" w:hAnsi="Courier New"/>
    </w:rPr>
  </w:style>
  <w:style w:type="character" w:customStyle="1" w:styleId="WW8Num247z2">
    <w:name w:val="WW8Num247z2"/>
    <w:rsid w:val="00510D31"/>
    <w:rPr>
      <w:rFonts w:ascii="Wingdings" w:hAnsi="Wingdings"/>
    </w:rPr>
  </w:style>
  <w:style w:type="character" w:customStyle="1" w:styleId="WW8Num248z0">
    <w:name w:val="WW8Num248z0"/>
    <w:rsid w:val="00510D31"/>
    <w:rPr>
      <w:rFonts w:ascii="Wingdings" w:hAnsi="Wingdings"/>
      <w:color w:val="008080"/>
    </w:rPr>
  </w:style>
  <w:style w:type="character" w:customStyle="1" w:styleId="WW8Num249z0">
    <w:name w:val="WW8Num249z0"/>
    <w:rsid w:val="00510D31"/>
    <w:rPr>
      <w:rFonts w:ascii="Symbol" w:hAnsi="Symbol"/>
    </w:rPr>
  </w:style>
  <w:style w:type="character" w:customStyle="1" w:styleId="WW8Num250z0">
    <w:name w:val="WW8Num250z0"/>
    <w:rsid w:val="00510D31"/>
    <w:rPr>
      <w:rFonts w:ascii="Times New Roman" w:hAnsi="Times New Roman"/>
    </w:rPr>
  </w:style>
  <w:style w:type="character" w:customStyle="1" w:styleId="WW8Num251z1">
    <w:name w:val="WW8Num251z1"/>
    <w:rsid w:val="00510D31"/>
    <w:rPr>
      <w:rFonts w:ascii="Courier New" w:hAnsi="Courier New"/>
    </w:rPr>
  </w:style>
  <w:style w:type="character" w:customStyle="1" w:styleId="WW8Num251z2">
    <w:name w:val="WW8Num251z2"/>
    <w:rsid w:val="00510D31"/>
    <w:rPr>
      <w:rFonts w:ascii="Wingdings" w:hAnsi="Wingdings"/>
    </w:rPr>
  </w:style>
  <w:style w:type="character" w:customStyle="1" w:styleId="WW8Num251z3">
    <w:name w:val="WW8Num251z3"/>
    <w:rsid w:val="00510D31"/>
    <w:rPr>
      <w:rFonts w:ascii="Symbol" w:hAnsi="Symbol"/>
    </w:rPr>
  </w:style>
  <w:style w:type="character" w:customStyle="1" w:styleId="WW8Num252z0">
    <w:name w:val="WW8Num252z0"/>
    <w:rsid w:val="00510D31"/>
    <w:rPr>
      <w:rFonts w:ascii="Symbol" w:hAnsi="Symbol"/>
    </w:rPr>
  </w:style>
  <w:style w:type="character" w:customStyle="1" w:styleId="WW8Num252z1">
    <w:name w:val="WW8Num252z1"/>
    <w:rsid w:val="00510D31"/>
    <w:rPr>
      <w:rFonts w:ascii="Courier New" w:hAnsi="Courier New"/>
    </w:rPr>
  </w:style>
  <w:style w:type="character" w:customStyle="1" w:styleId="WW8Num252z2">
    <w:name w:val="WW8Num252z2"/>
    <w:rsid w:val="00510D31"/>
    <w:rPr>
      <w:rFonts w:ascii="Wingdings" w:hAnsi="Wingdings"/>
    </w:rPr>
  </w:style>
  <w:style w:type="character" w:customStyle="1" w:styleId="WW8NumSt58z0">
    <w:name w:val="WW8NumSt58z0"/>
    <w:rsid w:val="00510D31"/>
    <w:rPr>
      <w:rFonts w:ascii="Wingdings" w:hAnsi="Wingdings"/>
      <w:sz w:val="18"/>
    </w:rPr>
  </w:style>
  <w:style w:type="character" w:customStyle="1" w:styleId="WW-Policepardfaut11">
    <w:name w:val="WW-Police par défaut11"/>
    <w:rsid w:val="00510D31"/>
  </w:style>
  <w:style w:type="character" w:styleId="Lienhypertexte">
    <w:name w:val="Hyperlink"/>
    <w:rsid w:val="00510D31"/>
    <w:rPr>
      <w:color w:val="0000FF"/>
      <w:u w:val="single"/>
    </w:rPr>
  </w:style>
  <w:style w:type="character" w:styleId="Numrodepage">
    <w:name w:val="page number"/>
    <w:basedOn w:val="WW-Policepardfaut11"/>
    <w:rsid w:val="00510D31"/>
  </w:style>
  <w:style w:type="character" w:styleId="Lienhypertextesuivivisit">
    <w:name w:val="FollowedHyperlink"/>
    <w:rsid w:val="00510D31"/>
    <w:rPr>
      <w:color w:val="800080"/>
      <w:u w:val="single"/>
    </w:rPr>
  </w:style>
  <w:style w:type="character" w:customStyle="1" w:styleId="Puces">
    <w:name w:val="Puces"/>
    <w:rsid w:val="00510D31"/>
    <w:rPr>
      <w:rFonts w:ascii="StarSymbol" w:eastAsia="StarSymbol" w:hAnsi="StarSymbol" w:cs="StarSymbol"/>
      <w:sz w:val="18"/>
      <w:szCs w:val="18"/>
    </w:rPr>
  </w:style>
  <w:style w:type="paragraph" w:styleId="Titre">
    <w:name w:val="Title"/>
    <w:basedOn w:val="Normal"/>
    <w:next w:val="Corpsdetexte"/>
    <w:link w:val="TitreCar"/>
    <w:qFormat/>
    <w:rsid w:val="00510D31"/>
    <w:pPr>
      <w:keepNext/>
      <w:spacing w:before="240" w:after="120"/>
    </w:pPr>
    <w:rPr>
      <w:rFonts w:ascii="Arial" w:eastAsia="Lucida Sans Unicode" w:hAnsi="Arial" w:cs="Book Antiqua"/>
      <w:sz w:val="28"/>
      <w:szCs w:val="28"/>
    </w:rPr>
  </w:style>
  <w:style w:type="character" w:customStyle="1" w:styleId="TitreCar">
    <w:name w:val="Titre Car"/>
    <w:basedOn w:val="Policepardfaut"/>
    <w:link w:val="Titre"/>
    <w:rsid w:val="00510D31"/>
    <w:rPr>
      <w:rFonts w:ascii="Arial" w:eastAsia="Lucida Sans Unicode" w:hAnsi="Arial" w:cs="Book Antiqua"/>
      <w:sz w:val="28"/>
      <w:szCs w:val="28"/>
      <w:lang w:eastAsia="ar-SA"/>
    </w:rPr>
  </w:style>
  <w:style w:type="paragraph" w:styleId="Corpsdetexte">
    <w:name w:val="Body Text"/>
    <w:basedOn w:val="Normal"/>
    <w:link w:val="CorpsdetexteCar"/>
    <w:rsid w:val="00510D31"/>
    <w:pPr>
      <w:jc w:val="center"/>
    </w:pPr>
    <w:rPr>
      <w:rFonts w:ascii="Arial" w:hAnsi="Arial"/>
      <w:sz w:val="16"/>
    </w:rPr>
  </w:style>
  <w:style w:type="character" w:customStyle="1" w:styleId="CorpsdetexteCar">
    <w:name w:val="Corps de texte Car"/>
    <w:basedOn w:val="Policepardfaut"/>
    <w:link w:val="Corpsdetexte"/>
    <w:rsid w:val="00510D31"/>
    <w:rPr>
      <w:rFonts w:ascii="Arial" w:eastAsia="Times New Roman" w:hAnsi="Arial" w:cs="Times New Roman"/>
      <w:sz w:val="16"/>
      <w:szCs w:val="24"/>
      <w:lang w:eastAsia="ar-SA"/>
    </w:rPr>
  </w:style>
  <w:style w:type="paragraph" w:styleId="Liste">
    <w:name w:val="List"/>
    <w:basedOn w:val="Corpsdetexte"/>
    <w:rsid w:val="00510D31"/>
    <w:rPr>
      <w:rFonts w:cs="StarSymbol"/>
    </w:rPr>
  </w:style>
  <w:style w:type="paragraph" w:styleId="Lgende">
    <w:name w:val="caption"/>
    <w:basedOn w:val="Normal"/>
    <w:qFormat/>
    <w:rsid w:val="00510D31"/>
    <w:pPr>
      <w:suppressLineNumbers/>
      <w:spacing w:before="120" w:after="120"/>
    </w:pPr>
    <w:rPr>
      <w:rFonts w:cs="StarSymbol"/>
      <w:i/>
      <w:iCs/>
    </w:rPr>
  </w:style>
  <w:style w:type="paragraph" w:customStyle="1" w:styleId="Rpertoire">
    <w:name w:val="Répertoire"/>
    <w:basedOn w:val="Normal"/>
    <w:rsid w:val="00510D31"/>
    <w:pPr>
      <w:suppressLineNumbers/>
    </w:pPr>
    <w:rPr>
      <w:rFonts w:cs="StarSymbol"/>
    </w:rPr>
  </w:style>
  <w:style w:type="paragraph" w:styleId="Sous-titre">
    <w:name w:val="Subtitle"/>
    <w:basedOn w:val="Titre"/>
    <w:next w:val="Corpsdetexte"/>
    <w:link w:val="Sous-titreCar"/>
    <w:qFormat/>
    <w:rsid w:val="00510D31"/>
    <w:pPr>
      <w:jc w:val="center"/>
    </w:pPr>
    <w:rPr>
      <w:i/>
      <w:iCs/>
    </w:rPr>
  </w:style>
  <w:style w:type="character" w:customStyle="1" w:styleId="Sous-titreCar">
    <w:name w:val="Sous-titre Car"/>
    <w:basedOn w:val="Policepardfaut"/>
    <w:link w:val="Sous-titre"/>
    <w:rsid w:val="00510D31"/>
    <w:rPr>
      <w:rFonts w:ascii="Arial" w:eastAsia="Lucida Sans Unicode" w:hAnsi="Arial" w:cs="Book Antiqua"/>
      <w:i/>
      <w:iCs/>
      <w:sz w:val="28"/>
      <w:szCs w:val="28"/>
      <w:lang w:eastAsia="ar-SA"/>
    </w:rPr>
  </w:style>
  <w:style w:type="paragraph" w:customStyle="1" w:styleId="Courantpuce">
    <w:name w:val="Courant puce"/>
    <w:basedOn w:val="Normal"/>
    <w:rsid w:val="00510D31"/>
    <w:pPr>
      <w:spacing w:before="120"/>
      <w:jc w:val="both"/>
    </w:pPr>
    <w:rPr>
      <w:rFonts w:ascii="Arial" w:hAnsi="Arial"/>
      <w:noProof/>
      <w:sz w:val="20"/>
      <w:szCs w:val="20"/>
    </w:rPr>
  </w:style>
  <w:style w:type="paragraph" w:customStyle="1" w:styleId="actionattendue">
    <w:name w:val="action attendue"/>
    <w:basedOn w:val="Normal"/>
    <w:rsid w:val="00510D31"/>
    <w:pPr>
      <w:jc w:val="both"/>
    </w:pPr>
    <w:rPr>
      <w:rFonts w:ascii="Arial" w:hAnsi="Arial"/>
      <w:sz w:val="20"/>
    </w:rPr>
  </w:style>
  <w:style w:type="paragraph" w:styleId="TM1">
    <w:name w:val="toc 1"/>
    <w:basedOn w:val="Normal"/>
    <w:next w:val="Normal"/>
    <w:semiHidden/>
    <w:rsid w:val="00510D31"/>
    <w:pPr>
      <w:tabs>
        <w:tab w:val="right" w:pos="10194"/>
      </w:tabs>
      <w:spacing w:before="360"/>
      <w:jc w:val="both"/>
    </w:pPr>
    <w:rPr>
      <w:rFonts w:ascii="Arial" w:hAnsi="Arial"/>
      <w:b/>
      <w:bCs/>
      <w:caps/>
      <w:noProof/>
      <w:sz w:val="20"/>
      <w:szCs w:val="28"/>
    </w:rPr>
  </w:style>
  <w:style w:type="paragraph" w:styleId="TM3">
    <w:name w:val="toc 3"/>
    <w:basedOn w:val="Normal"/>
    <w:next w:val="Normal"/>
    <w:semiHidden/>
    <w:rsid w:val="00510D31"/>
    <w:pPr>
      <w:tabs>
        <w:tab w:val="right" w:pos="9060"/>
      </w:tabs>
      <w:ind w:left="240"/>
      <w:jc w:val="both"/>
    </w:pPr>
    <w:rPr>
      <w:rFonts w:ascii="Arial" w:hAnsi="Arial"/>
      <w:b/>
      <w:bCs/>
      <w:noProof/>
      <w:sz w:val="20"/>
    </w:rPr>
  </w:style>
  <w:style w:type="paragraph" w:styleId="TM2">
    <w:name w:val="toc 2"/>
    <w:basedOn w:val="Normal"/>
    <w:next w:val="Normal"/>
    <w:semiHidden/>
    <w:rsid w:val="00510D31"/>
    <w:pPr>
      <w:tabs>
        <w:tab w:val="right" w:pos="9060"/>
      </w:tabs>
      <w:spacing w:before="240"/>
      <w:jc w:val="both"/>
    </w:pPr>
    <w:rPr>
      <w:rFonts w:ascii="Arial" w:hAnsi="Arial"/>
      <w:b/>
      <w:bCs/>
      <w:noProof/>
      <w:sz w:val="20"/>
    </w:rPr>
  </w:style>
  <w:style w:type="paragraph" w:styleId="Notedebasdepage">
    <w:name w:val="footnote text"/>
    <w:basedOn w:val="Normal"/>
    <w:link w:val="NotedebasdepageCar"/>
    <w:semiHidden/>
    <w:rsid w:val="00510D31"/>
    <w:pPr>
      <w:jc w:val="both"/>
    </w:pPr>
    <w:rPr>
      <w:rFonts w:ascii="Arial" w:hAnsi="Arial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510D31"/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normalformulaire">
    <w:name w:val="normal formulaire"/>
    <w:basedOn w:val="Normal"/>
    <w:link w:val="normalformulaireCar"/>
    <w:rsid w:val="00510D31"/>
    <w:pPr>
      <w:jc w:val="both"/>
    </w:pPr>
    <w:rPr>
      <w:rFonts w:ascii="Tahoma" w:hAnsi="Tahoma"/>
      <w:sz w:val="16"/>
    </w:rPr>
  </w:style>
  <w:style w:type="paragraph" w:customStyle="1" w:styleId="titreformulaire">
    <w:name w:val="titre formulaire"/>
    <w:basedOn w:val="Titre7"/>
    <w:rsid w:val="00510D31"/>
    <w:pPr>
      <w:numPr>
        <w:ilvl w:val="0"/>
        <w:numId w:val="0"/>
      </w:numPr>
    </w:pPr>
  </w:style>
  <w:style w:type="paragraph" w:customStyle="1" w:styleId="italiqueformulaire">
    <w:name w:val="italique formulaire"/>
    <w:basedOn w:val="normalformulaire"/>
    <w:rsid w:val="00510D31"/>
    <w:rPr>
      <w:i/>
      <w:sz w:val="14"/>
    </w:rPr>
  </w:style>
  <w:style w:type="paragraph" w:customStyle="1" w:styleId="retraitcourant">
    <w:name w:val="retrait courant"/>
    <w:basedOn w:val="Normal"/>
    <w:rsid w:val="00510D31"/>
    <w:pPr>
      <w:spacing w:before="120"/>
      <w:ind w:left="284"/>
      <w:jc w:val="both"/>
    </w:pPr>
    <w:rPr>
      <w:rFonts w:ascii="Arial" w:hAnsi="Arial"/>
      <w:noProof/>
      <w:sz w:val="20"/>
      <w:szCs w:val="20"/>
    </w:rPr>
  </w:style>
  <w:style w:type="paragraph" w:styleId="Pieddepage">
    <w:name w:val="footer"/>
    <w:basedOn w:val="Normal"/>
    <w:link w:val="PieddepageCar"/>
    <w:rsid w:val="00510D31"/>
    <w:pPr>
      <w:tabs>
        <w:tab w:val="center" w:pos="4536"/>
        <w:tab w:val="right" w:pos="9072"/>
      </w:tabs>
      <w:jc w:val="both"/>
    </w:pPr>
    <w:rPr>
      <w:rFonts w:ascii="Arial" w:hAnsi="Arial"/>
      <w:sz w:val="20"/>
      <w:szCs w:val="20"/>
    </w:rPr>
  </w:style>
  <w:style w:type="character" w:customStyle="1" w:styleId="PieddepageCar">
    <w:name w:val="Pied de page Car"/>
    <w:basedOn w:val="Policepardfaut"/>
    <w:link w:val="Pieddepage"/>
    <w:rsid w:val="00510D31"/>
    <w:rPr>
      <w:rFonts w:ascii="Arial" w:eastAsia="Times New Roman" w:hAnsi="Arial" w:cs="Times New Roman"/>
      <w:sz w:val="20"/>
      <w:szCs w:val="20"/>
      <w:lang w:eastAsia="ar-SA"/>
    </w:rPr>
  </w:style>
  <w:style w:type="paragraph" w:styleId="En-tte">
    <w:name w:val="header"/>
    <w:basedOn w:val="Normal"/>
    <w:link w:val="En-tteCar"/>
    <w:rsid w:val="00510D31"/>
    <w:pPr>
      <w:tabs>
        <w:tab w:val="center" w:pos="4536"/>
        <w:tab w:val="right" w:pos="9072"/>
      </w:tabs>
      <w:jc w:val="both"/>
    </w:pPr>
    <w:rPr>
      <w:rFonts w:ascii="Arial" w:hAnsi="Arial"/>
      <w:sz w:val="20"/>
    </w:rPr>
  </w:style>
  <w:style w:type="character" w:customStyle="1" w:styleId="En-tteCar">
    <w:name w:val="En-tête Car"/>
    <w:basedOn w:val="Policepardfaut"/>
    <w:link w:val="En-tte"/>
    <w:rsid w:val="00510D31"/>
    <w:rPr>
      <w:rFonts w:ascii="Arial" w:eastAsia="Times New Roman" w:hAnsi="Arial" w:cs="Times New Roman"/>
      <w:sz w:val="20"/>
      <w:szCs w:val="24"/>
      <w:lang w:eastAsia="ar-SA"/>
    </w:rPr>
  </w:style>
  <w:style w:type="paragraph" w:styleId="Listepuces">
    <w:name w:val="List Bullet"/>
    <w:basedOn w:val="Normal"/>
    <w:uiPriority w:val="99"/>
    <w:rsid w:val="00510D31"/>
    <w:pPr>
      <w:jc w:val="both"/>
    </w:pPr>
    <w:rPr>
      <w:rFonts w:ascii="Arial" w:hAnsi="Arial"/>
      <w:sz w:val="20"/>
      <w:szCs w:val="20"/>
    </w:rPr>
  </w:style>
  <w:style w:type="paragraph" w:customStyle="1" w:styleId="Style2">
    <w:name w:val="Style2"/>
    <w:basedOn w:val="Normal"/>
    <w:next w:val="Normal"/>
    <w:rsid w:val="00510D31"/>
    <w:pPr>
      <w:jc w:val="both"/>
    </w:pPr>
    <w:rPr>
      <w:rFonts w:ascii="Arial" w:hAnsi="Arial"/>
      <w:b/>
      <w:bCs/>
      <w:sz w:val="22"/>
    </w:rPr>
  </w:style>
  <w:style w:type="paragraph" w:customStyle="1" w:styleId="Style1">
    <w:name w:val="Style1"/>
    <w:basedOn w:val="Normal"/>
    <w:next w:val="Normal"/>
    <w:rsid w:val="00510D31"/>
    <w:rPr>
      <w:rFonts w:ascii="Arial" w:hAnsi="Arial"/>
      <w:b/>
      <w:smallCaps/>
    </w:rPr>
  </w:style>
  <w:style w:type="paragraph" w:styleId="TM4">
    <w:name w:val="toc 4"/>
    <w:basedOn w:val="Normal"/>
    <w:next w:val="Normal"/>
    <w:semiHidden/>
    <w:rsid w:val="00510D31"/>
    <w:pPr>
      <w:ind w:left="720"/>
    </w:pPr>
  </w:style>
  <w:style w:type="paragraph" w:styleId="TM5">
    <w:name w:val="toc 5"/>
    <w:basedOn w:val="Normal"/>
    <w:next w:val="Normal"/>
    <w:semiHidden/>
    <w:rsid w:val="00510D31"/>
    <w:pPr>
      <w:ind w:left="960"/>
    </w:pPr>
  </w:style>
  <w:style w:type="paragraph" w:styleId="TM6">
    <w:name w:val="toc 6"/>
    <w:basedOn w:val="Normal"/>
    <w:next w:val="Normal"/>
    <w:semiHidden/>
    <w:rsid w:val="00510D31"/>
    <w:pPr>
      <w:ind w:left="1200"/>
    </w:pPr>
  </w:style>
  <w:style w:type="paragraph" w:styleId="TM7">
    <w:name w:val="toc 7"/>
    <w:basedOn w:val="Normal"/>
    <w:next w:val="Normal"/>
    <w:semiHidden/>
    <w:rsid w:val="00510D31"/>
    <w:pPr>
      <w:ind w:left="1440"/>
    </w:pPr>
  </w:style>
  <w:style w:type="paragraph" w:styleId="TM8">
    <w:name w:val="toc 8"/>
    <w:basedOn w:val="Normal"/>
    <w:next w:val="Normal"/>
    <w:semiHidden/>
    <w:rsid w:val="00510D31"/>
    <w:pPr>
      <w:ind w:left="1680"/>
    </w:pPr>
  </w:style>
  <w:style w:type="paragraph" w:styleId="TM9">
    <w:name w:val="toc 9"/>
    <w:basedOn w:val="Normal"/>
    <w:next w:val="Normal"/>
    <w:semiHidden/>
    <w:rsid w:val="00510D31"/>
    <w:pPr>
      <w:ind w:left="1920"/>
    </w:pPr>
  </w:style>
  <w:style w:type="paragraph" w:styleId="Corpsdetexte2">
    <w:name w:val="Body Text 2"/>
    <w:basedOn w:val="Normal"/>
    <w:link w:val="Corpsdetexte2Car"/>
    <w:rsid w:val="00510D31"/>
    <w:rPr>
      <w:b/>
      <w:color w:val="FF0000"/>
    </w:rPr>
  </w:style>
  <w:style w:type="character" w:customStyle="1" w:styleId="Corpsdetexte2Car">
    <w:name w:val="Corps de texte 2 Car"/>
    <w:basedOn w:val="Policepardfaut"/>
    <w:link w:val="Corpsdetexte2"/>
    <w:rsid w:val="00510D31"/>
    <w:rPr>
      <w:rFonts w:ascii="Times New Roman" w:eastAsia="Times New Roman" w:hAnsi="Times New Roman" w:cs="Times New Roman"/>
      <w:b/>
      <w:color w:val="FF0000"/>
      <w:sz w:val="24"/>
      <w:szCs w:val="24"/>
      <w:lang w:eastAsia="ar-SA"/>
    </w:rPr>
  </w:style>
  <w:style w:type="paragraph" w:styleId="Corpsdetexte3">
    <w:name w:val="Body Text 3"/>
    <w:basedOn w:val="Normal"/>
    <w:link w:val="Corpsdetexte3Car"/>
    <w:rsid w:val="00510D31"/>
    <w:pPr>
      <w:jc w:val="both"/>
    </w:pPr>
    <w:rPr>
      <w:bCs/>
      <w:color w:val="FF0000"/>
    </w:rPr>
  </w:style>
  <w:style w:type="character" w:customStyle="1" w:styleId="Corpsdetexte3Car">
    <w:name w:val="Corps de texte 3 Car"/>
    <w:basedOn w:val="Policepardfaut"/>
    <w:link w:val="Corpsdetexte3"/>
    <w:rsid w:val="00510D31"/>
    <w:rPr>
      <w:rFonts w:ascii="Times New Roman" w:eastAsia="Times New Roman" w:hAnsi="Times New Roman" w:cs="Times New Roman"/>
      <w:bCs/>
      <w:color w:val="FF0000"/>
      <w:sz w:val="24"/>
      <w:szCs w:val="24"/>
      <w:lang w:eastAsia="ar-SA"/>
    </w:rPr>
  </w:style>
  <w:style w:type="paragraph" w:styleId="Retraitcorpsdetexte">
    <w:name w:val="Body Text Indent"/>
    <w:basedOn w:val="Normal"/>
    <w:link w:val="RetraitcorpsdetexteCar"/>
    <w:rsid w:val="00510D31"/>
    <w:rPr>
      <w:i/>
      <w:sz w:val="20"/>
      <w:szCs w:val="20"/>
    </w:rPr>
  </w:style>
  <w:style w:type="character" w:customStyle="1" w:styleId="RetraitcorpsdetexteCar">
    <w:name w:val="Retrait corps de texte Car"/>
    <w:basedOn w:val="Policepardfaut"/>
    <w:link w:val="Retraitcorpsdetexte"/>
    <w:rsid w:val="00510D31"/>
    <w:rPr>
      <w:rFonts w:ascii="Times New Roman" w:eastAsia="Times New Roman" w:hAnsi="Times New Roman" w:cs="Times New Roman"/>
      <w:i/>
      <w:sz w:val="20"/>
      <w:szCs w:val="20"/>
      <w:lang w:eastAsia="ar-SA"/>
    </w:rPr>
  </w:style>
  <w:style w:type="paragraph" w:styleId="Normalcentr">
    <w:name w:val="Block Text"/>
    <w:basedOn w:val="Normal"/>
    <w:rsid w:val="00510D31"/>
    <w:pPr>
      <w:tabs>
        <w:tab w:val="left" w:pos="5245"/>
      </w:tabs>
      <w:ind w:left="709" w:right="170"/>
      <w:jc w:val="both"/>
    </w:pPr>
    <w:rPr>
      <w:rFonts w:ascii="Book Antiqua" w:hAnsi="Book Antiqua"/>
      <w:sz w:val="18"/>
      <w:szCs w:val="20"/>
      <w:lang w:val="fr-CA"/>
    </w:rPr>
  </w:style>
  <w:style w:type="paragraph" w:styleId="Retraitcorpsdetexte2">
    <w:name w:val="Body Text Indent 2"/>
    <w:basedOn w:val="Normal"/>
    <w:link w:val="Retraitcorpsdetexte2Car"/>
    <w:rsid w:val="00510D31"/>
    <w:pPr>
      <w:ind w:left="4956"/>
    </w:pPr>
    <w:rPr>
      <w:color w:val="FF0000"/>
    </w:rPr>
  </w:style>
  <w:style w:type="character" w:customStyle="1" w:styleId="Retraitcorpsdetexte2Car">
    <w:name w:val="Retrait corps de texte 2 Car"/>
    <w:basedOn w:val="Policepardfaut"/>
    <w:link w:val="Retraitcorpsdetexte2"/>
    <w:rsid w:val="00510D31"/>
    <w:rPr>
      <w:rFonts w:ascii="Times New Roman" w:eastAsia="Times New Roman" w:hAnsi="Times New Roman" w:cs="Times New Roman"/>
      <w:color w:val="FF0000"/>
      <w:sz w:val="24"/>
      <w:szCs w:val="24"/>
      <w:lang w:eastAsia="ar-SA"/>
    </w:rPr>
  </w:style>
  <w:style w:type="paragraph" w:styleId="Commentaire">
    <w:name w:val="annotation text"/>
    <w:basedOn w:val="Normal"/>
    <w:link w:val="CommentaireCar"/>
    <w:uiPriority w:val="99"/>
    <w:rsid w:val="00510D3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510D3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etraitcorpsdetexte3">
    <w:name w:val="Body Text Indent 3"/>
    <w:basedOn w:val="Normal"/>
    <w:link w:val="Retraitcorpsdetexte3Car"/>
    <w:rsid w:val="00510D31"/>
    <w:pPr>
      <w:ind w:left="4674"/>
    </w:pPr>
    <w:rPr>
      <w:rFonts w:ascii="Arial" w:hAnsi="Arial" w:cs="Arial"/>
      <w:color w:val="FF0000"/>
      <w:sz w:val="20"/>
      <w:szCs w:val="20"/>
      <w:lang w:val="fr-CA"/>
    </w:rPr>
  </w:style>
  <w:style w:type="character" w:customStyle="1" w:styleId="Retraitcorpsdetexte3Car">
    <w:name w:val="Retrait corps de texte 3 Car"/>
    <w:basedOn w:val="Policepardfaut"/>
    <w:link w:val="Retraitcorpsdetexte3"/>
    <w:rsid w:val="00510D31"/>
    <w:rPr>
      <w:rFonts w:ascii="Arial" w:eastAsia="Times New Roman" w:hAnsi="Arial" w:cs="Arial"/>
      <w:color w:val="FF0000"/>
      <w:sz w:val="20"/>
      <w:szCs w:val="20"/>
      <w:lang w:val="fr-CA" w:eastAsia="ar-SA"/>
    </w:rPr>
  </w:style>
  <w:style w:type="paragraph" w:customStyle="1" w:styleId="Contenudetableau">
    <w:name w:val="Contenu de tableau"/>
    <w:basedOn w:val="Normal"/>
    <w:rsid w:val="00510D31"/>
    <w:pPr>
      <w:suppressLineNumbers/>
    </w:pPr>
  </w:style>
  <w:style w:type="paragraph" w:customStyle="1" w:styleId="Titredetableau">
    <w:name w:val="Titre de tableau"/>
    <w:basedOn w:val="Contenudetableau"/>
    <w:rsid w:val="00510D31"/>
    <w:pPr>
      <w:jc w:val="center"/>
    </w:pPr>
    <w:rPr>
      <w:b/>
      <w:bCs/>
    </w:rPr>
  </w:style>
  <w:style w:type="paragraph" w:customStyle="1" w:styleId="Contenuducadre">
    <w:name w:val="Contenu du cadre"/>
    <w:basedOn w:val="Corpsdetexte"/>
    <w:rsid w:val="00510D31"/>
  </w:style>
  <w:style w:type="paragraph" w:customStyle="1" w:styleId="WW-Retraitcorpsdetexte2">
    <w:name w:val="WW-Retrait corps de texte 2"/>
    <w:basedOn w:val="Normal"/>
    <w:rsid w:val="00510D31"/>
    <w:pPr>
      <w:ind w:left="708" w:firstLine="708"/>
    </w:pPr>
    <w:rPr>
      <w:rFonts w:ascii="Arial" w:hAnsi="Arial"/>
      <w:sz w:val="20"/>
    </w:rPr>
  </w:style>
  <w:style w:type="paragraph" w:customStyle="1" w:styleId="WW-Lgende">
    <w:name w:val="WW-Légende"/>
    <w:basedOn w:val="Normal"/>
    <w:next w:val="Normal"/>
    <w:rsid w:val="00510D31"/>
    <w:pPr>
      <w:ind w:firstLine="708"/>
    </w:pPr>
    <w:rPr>
      <w:rFonts w:ascii="Arial" w:hAnsi="Arial"/>
      <w:b/>
      <w:sz w:val="16"/>
    </w:rPr>
  </w:style>
  <w:style w:type="paragraph" w:styleId="Textedebulles">
    <w:name w:val="Balloon Text"/>
    <w:basedOn w:val="Normal"/>
    <w:link w:val="TextedebullesCar"/>
    <w:semiHidden/>
    <w:rsid w:val="00510D3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sid w:val="00510D31"/>
    <w:rPr>
      <w:rFonts w:ascii="Tahoma" w:eastAsia="Times New Roman" w:hAnsi="Tahoma" w:cs="Tahoma"/>
      <w:sz w:val="16"/>
      <w:szCs w:val="16"/>
      <w:lang w:eastAsia="ar-SA"/>
    </w:rPr>
  </w:style>
  <w:style w:type="character" w:styleId="Marquedecommentaire">
    <w:name w:val="annotation reference"/>
    <w:uiPriority w:val="99"/>
    <w:semiHidden/>
    <w:rsid w:val="00510D31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510D3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510D3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ormalformulaireCar">
    <w:name w:val="normal formulaire Car"/>
    <w:link w:val="normalformulaire"/>
    <w:rsid w:val="00510D31"/>
    <w:rPr>
      <w:rFonts w:ascii="Tahoma" w:eastAsia="Times New Roman" w:hAnsi="Tahoma" w:cs="Times New Roman"/>
      <w:sz w:val="16"/>
      <w:szCs w:val="24"/>
      <w:lang w:eastAsia="ar-SA"/>
    </w:rPr>
  </w:style>
  <w:style w:type="table" w:styleId="Grilledutableau">
    <w:name w:val="Table Grid"/>
    <w:basedOn w:val="TableauNormal"/>
    <w:uiPriority w:val="59"/>
    <w:rsid w:val="00510D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Paragraphe de liste num,Paragraphe de liste 1,Listes,Lettre d'introduction,List Paragraph1,List Paragraph,Normal avec puces tirets,Paragraphe 2,liste 1,Puce niveau 0,Level 1 Puce,titre besoin,Paragraphe de liste serré,texte de base"/>
    <w:basedOn w:val="Normal"/>
    <w:link w:val="ParagraphedelisteCar"/>
    <w:uiPriority w:val="34"/>
    <w:qFormat/>
    <w:rsid w:val="00510D31"/>
    <w:pPr>
      <w:suppressAutoHyphens w:val="0"/>
      <w:spacing w:before="120" w:line="276" w:lineRule="auto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customStyle="1" w:styleId="Corpsdetexte31">
    <w:name w:val="Corps de texte 31"/>
    <w:basedOn w:val="Normal"/>
    <w:rsid w:val="00510D31"/>
    <w:rPr>
      <w:rFonts w:ascii="Tahoma" w:hAnsi="Tahoma" w:cs="Tahoma"/>
      <w:sz w:val="20"/>
      <w:lang w:eastAsia="zh-CN"/>
    </w:rPr>
  </w:style>
  <w:style w:type="character" w:customStyle="1" w:styleId="ParagraphedelisteCar">
    <w:name w:val="Paragraphe de liste Car"/>
    <w:aliases w:val="Paragraphe de liste num Car,Paragraphe de liste 1 Car,Listes Car,Lettre d'introduction Car,List Paragraph1 Car,List Paragraph Car,Normal avec puces tirets Car,Paragraphe 2 Car,liste 1 Car,Puce niveau 0 Car,Level 1 Puce Car"/>
    <w:link w:val="Paragraphedeliste"/>
    <w:uiPriority w:val="34"/>
    <w:qFormat/>
    <w:locked/>
    <w:rsid w:val="00510D31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26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sv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1D9CB-17B9-45F5-A8A7-88917BA53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659</TotalTime>
  <Pages>10</Pages>
  <Words>2735</Words>
  <Characters>14772</Characters>
  <Application>Microsoft Office Word</Application>
  <DocSecurity>0</DocSecurity>
  <Lines>1846</Lines>
  <Paragraphs>1346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PITTAVINO Yannick</dc:creator>
  <cp:keywords/>
  <dc:description/>
  <cp:lastModifiedBy>RANDRIAMANANANDRO Solonjanahary</cp:lastModifiedBy>
  <cp:revision>17</cp:revision>
  <dcterms:created xsi:type="dcterms:W3CDTF">2024-01-31T15:26:00Z</dcterms:created>
  <dcterms:modified xsi:type="dcterms:W3CDTF">2026-03-09T16:11:00Z</dcterms:modified>
</cp:coreProperties>
</file>